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BE10" w14:textId="77777777" w:rsidR="00A245C6" w:rsidRPr="00A36DEC" w:rsidRDefault="00A245C6" w:rsidP="00944CE3">
      <w:pPr>
        <w:spacing w:line="0" w:lineRule="atLeast"/>
        <w:rPr>
          <w:rFonts w:cs="Arial"/>
        </w:rPr>
      </w:pPr>
    </w:p>
    <w:p w14:paraId="0CA5F887" w14:textId="4027BEFC" w:rsidR="00BD7725" w:rsidRPr="00880195" w:rsidRDefault="003A7653" w:rsidP="00944CE3">
      <w:pPr>
        <w:pStyle w:val="datumtevilka"/>
        <w:spacing w:line="0" w:lineRule="atLeast"/>
        <w:jc w:val="both"/>
      </w:pPr>
      <w:r w:rsidRPr="00880195">
        <w:rPr>
          <w:rFonts w:cs="Arial"/>
        </w:rPr>
        <w:t>Številka:</w:t>
      </w:r>
      <w:r w:rsidR="00A36DEC" w:rsidRPr="00880195">
        <w:rPr>
          <w:rFonts w:cs="Arial"/>
        </w:rPr>
        <w:t xml:space="preserve"> 430-</w:t>
      </w:r>
      <w:r w:rsidR="00876B31">
        <w:rPr>
          <w:rFonts w:cs="Arial"/>
        </w:rPr>
        <w:t>428/2025-3130-</w:t>
      </w:r>
      <w:r w:rsidR="00102C33">
        <w:rPr>
          <w:rFonts w:cs="Arial"/>
        </w:rPr>
        <w:t>4</w:t>
      </w:r>
    </w:p>
    <w:p w14:paraId="3764C59E" w14:textId="117D257E" w:rsidR="00BD7725" w:rsidRPr="00880195" w:rsidRDefault="00E54094" w:rsidP="00944CE3">
      <w:pPr>
        <w:pStyle w:val="datumtevilka"/>
        <w:spacing w:line="0" w:lineRule="atLeast"/>
        <w:jc w:val="both"/>
      </w:pPr>
      <w:r w:rsidRPr="00880195">
        <w:rPr>
          <w:rFonts w:cs="Arial"/>
        </w:rPr>
        <w:t>Datum</w:t>
      </w:r>
      <w:r w:rsidR="00C05419" w:rsidRPr="00880195">
        <w:rPr>
          <w:rFonts w:cs="Arial"/>
        </w:rPr>
        <w:t>:</w:t>
      </w:r>
      <w:r w:rsidR="00A36DEC" w:rsidRPr="00880195">
        <w:rPr>
          <w:rFonts w:cs="Arial"/>
        </w:rPr>
        <w:t xml:space="preserve"> </w:t>
      </w:r>
      <w:r w:rsidR="00556891">
        <w:rPr>
          <w:rFonts w:cs="Arial"/>
        </w:rPr>
        <w:t>2. 2.</w:t>
      </w:r>
      <w:r w:rsidR="005B09D6">
        <w:rPr>
          <w:rFonts w:cs="Arial"/>
        </w:rPr>
        <w:t xml:space="preserve"> </w:t>
      </w:r>
      <w:r w:rsidR="00876B31">
        <w:rPr>
          <w:rFonts w:cs="Arial"/>
        </w:rPr>
        <w:t>2026</w:t>
      </w:r>
    </w:p>
    <w:p w14:paraId="7588B674" w14:textId="77777777" w:rsidR="00BB1E26" w:rsidRPr="00C05419" w:rsidRDefault="00BB1E26" w:rsidP="00944CE3">
      <w:pPr>
        <w:spacing w:line="0" w:lineRule="atLeast"/>
        <w:rPr>
          <w:rFonts w:cs="Arial"/>
          <w:color w:val="FF0000"/>
        </w:rPr>
      </w:pPr>
    </w:p>
    <w:p w14:paraId="18CC8631" w14:textId="77777777" w:rsidR="00BB1E26" w:rsidRPr="0019462F" w:rsidRDefault="00BB1E26" w:rsidP="00944CE3">
      <w:pPr>
        <w:spacing w:line="0" w:lineRule="atLeast"/>
        <w:rPr>
          <w:rFonts w:cs="Arial"/>
        </w:rPr>
      </w:pPr>
    </w:p>
    <w:p w14:paraId="7944B7A0" w14:textId="77777777"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4FC7F7E2" w:rsidR="00321473" w:rsidRPr="0019462F" w:rsidRDefault="009D4428" w:rsidP="00944CE3">
      <w:pPr>
        <w:spacing w:line="0" w:lineRule="atLeast"/>
        <w:jc w:val="center"/>
        <w:rPr>
          <w:rFonts w:cs="Arial"/>
          <w:b/>
          <w:sz w:val="52"/>
          <w:szCs w:val="52"/>
        </w:rPr>
      </w:pPr>
      <w:r w:rsidRPr="0019462F">
        <w:rPr>
          <w:rFonts w:cs="Arial"/>
          <w:b/>
          <w:sz w:val="52"/>
          <w:szCs w:val="52"/>
        </w:rPr>
        <w:t>OD</w:t>
      </w:r>
      <w:r w:rsidR="00965DB0">
        <w:rPr>
          <w:rFonts w:cs="Arial"/>
          <w:b/>
          <w:sz w:val="52"/>
          <w:szCs w:val="52"/>
        </w:rPr>
        <w:t>P</w:t>
      </w:r>
      <w:r w:rsidR="00876B31">
        <w:rPr>
          <w:rFonts w:cs="Arial"/>
          <w:b/>
          <w:sz w:val="52"/>
          <w:szCs w:val="52"/>
        </w:rPr>
        <w:t>ROD-54/2025</w:t>
      </w:r>
    </w:p>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443556B5" w14:textId="77777777" w:rsidR="0062748C" w:rsidRPr="00E53459" w:rsidRDefault="00F23E94" w:rsidP="0062748C">
      <w:pPr>
        <w:jc w:val="center"/>
        <w:rPr>
          <w:rFonts w:cs="Arial"/>
          <w:b/>
          <w:sz w:val="52"/>
          <w:szCs w:val="52"/>
        </w:rPr>
      </w:pPr>
      <w:r w:rsidRPr="004E418E">
        <w:rPr>
          <w:rFonts w:cs="Arial"/>
          <w:b/>
          <w:sz w:val="48"/>
          <w:szCs w:val="48"/>
        </w:rPr>
        <w:t xml:space="preserve">NAVODILA </w:t>
      </w:r>
      <w:r w:rsidR="0062748C" w:rsidRPr="00E53459">
        <w:rPr>
          <w:rFonts w:cs="Arial"/>
          <w:b/>
          <w:sz w:val="52"/>
          <w:szCs w:val="52"/>
        </w:rPr>
        <w:t xml:space="preserve">GOSPODARSKIM SUBJEKTOM </w:t>
      </w:r>
    </w:p>
    <w:p w14:paraId="5C988FFF" w14:textId="77777777" w:rsidR="0062748C" w:rsidRDefault="00DE230E" w:rsidP="00944CE3">
      <w:pPr>
        <w:spacing w:line="0" w:lineRule="atLeast"/>
        <w:jc w:val="center"/>
        <w:rPr>
          <w:rFonts w:cs="Arial"/>
          <w:b/>
          <w:sz w:val="48"/>
          <w:szCs w:val="48"/>
        </w:rPr>
      </w:pPr>
      <w:r w:rsidRPr="004E418E">
        <w:rPr>
          <w:rFonts w:cs="Arial"/>
          <w:b/>
          <w:sz w:val="48"/>
          <w:szCs w:val="48"/>
        </w:rPr>
        <w:t>ZA PRIPRAVO PONUDBE</w:t>
      </w:r>
    </w:p>
    <w:p w14:paraId="1BF91C5C" w14:textId="77777777" w:rsidR="0062748C" w:rsidRDefault="00DE230E" w:rsidP="00944CE3">
      <w:pPr>
        <w:spacing w:line="0" w:lineRule="atLeast"/>
        <w:jc w:val="center"/>
        <w:rPr>
          <w:rFonts w:cs="Arial"/>
          <w:b/>
          <w:sz w:val="48"/>
          <w:szCs w:val="48"/>
        </w:rPr>
      </w:pPr>
      <w:r w:rsidRPr="004E418E">
        <w:rPr>
          <w:rFonts w:cs="Arial"/>
          <w:b/>
          <w:sz w:val="48"/>
          <w:szCs w:val="48"/>
        </w:rPr>
        <w:t xml:space="preserve"> ZA JAVNO NAROČILO </w:t>
      </w:r>
    </w:p>
    <w:p w14:paraId="54962E3A" w14:textId="63D921F8" w:rsidR="00C11A97" w:rsidRPr="004E418E" w:rsidRDefault="00990C82" w:rsidP="00944CE3">
      <w:pPr>
        <w:spacing w:line="0" w:lineRule="atLeast"/>
        <w:jc w:val="center"/>
        <w:rPr>
          <w:rFonts w:cs="Arial"/>
          <w:b/>
          <w:sz w:val="48"/>
          <w:szCs w:val="48"/>
        </w:rPr>
      </w:pPr>
      <w:r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0A068CC7" w14:textId="595BF1AD" w:rsidR="001B4699" w:rsidRPr="004E418E" w:rsidRDefault="009D4428" w:rsidP="00944CE3">
      <w:pPr>
        <w:spacing w:line="0" w:lineRule="atLeast"/>
        <w:jc w:val="center"/>
        <w:rPr>
          <w:rFonts w:cs="Arial"/>
          <w:b/>
          <w:sz w:val="48"/>
          <w:szCs w:val="48"/>
        </w:rPr>
      </w:pPr>
      <w:r w:rsidRPr="004E418E">
        <w:rPr>
          <w:rFonts w:cs="Arial"/>
          <w:b/>
          <w:sz w:val="48"/>
          <w:szCs w:val="48"/>
        </w:rPr>
        <w:t>OD</w:t>
      </w:r>
      <w:r w:rsidR="00965DB0" w:rsidRPr="004E418E">
        <w:rPr>
          <w:rFonts w:cs="Arial"/>
          <w:b/>
          <w:sz w:val="48"/>
          <w:szCs w:val="48"/>
        </w:rPr>
        <w:t>P</w:t>
      </w:r>
      <w:r w:rsidR="00876B31">
        <w:rPr>
          <w:rFonts w:cs="Arial"/>
          <w:b/>
          <w:sz w:val="48"/>
          <w:szCs w:val="48"/>
        </w:rPr>
        <w:t>ROD-54/2025</w:t>
      </w:r>
    </w:p>
    <w:p w14:paraId="35DDFB8E" w14:textId="51D5D8B7" w:rsidR="006C3248" w:rsidRPr="004E418E" w:rsidRDefault="006C3248" w:rsidP="00944CE3">
      <w:pPr>
        <w:spacing w:line="0" w:lineRule="atLeast"/>
        <w:jc w:val="center"/>
        <w:rPr>
          <w:rFonts w:cs="Arial"/>
          <w:b/>
          <w:sz w:val="48"/>
          <w:szCs w:val="48"/>
        </w:rPr>
      </w:pP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0" w:name="_Toc336851729"/>
      <w:r w:rsidRPr="00AE76E2">
        <w:rPr>
          <w:rFonts w:cs="Arial"/>
          <w:b/>
          <w:sz w:val="16"/>
          <w:szCs w:val="20"/>
        </w:rPr>
        <w:br w:type="page"/>
      </w:r>
    </w:p>
    <w:p w14:paraId="71865967" w14:textId="720D709E" w:rsidR="00D65E75" w:rsidRPr="00271A3A" w:rsidRDefault="009B3F0C" w:rsidP="00944CE3">
      <w:pPr>
        <w:pStyle w:val="NaslovTOC"/>
        <w:spacing w:before="60" w:after="60" w:line="0" w:lineRule="atLeast"/>
        <w:rPr>
          <w:rFonts w:ascii="Arial" w:hAnsi="Arial" w:cs="Arial"/>
          <w:b w:val="0"/>
          <w:color w:val="auto"/>
          <w:sz w:val="18"/>
          <w:szCs w:val="18"/>
        </w:rPr>
      </w:pPr>
      <w:r w:rsidRPr="00271A3A">
        <w:rPr>
          <w:rFonts w:ascii="Arial" w:hAnsi="Arial" w:cs="Arial"/>
          <w:b w:val="0"/>
          <w:color w:val="auto"/>
          <w:sz w:val="18"/>
          <w:szCs w:val="18"/>
        </w:rPr>
        <w:lastRenderedPageBreak/>
        <w:t>KAZALO</w:t>
      </w:r>
    </w:p>
    <w:p w14:paraId="49CEE1E4" w14:textId="51C2CD39" w:rsidR="00D616E5" w:rsidRPr="00271A3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271A3A">
        <w:rPr>
          <w:rFonts w:ascii="Arial" w:hAnsi="Arial" w:cs="Arial"/>
          <w:sz w:val="18"/>
          <w:szCs w:val="18"/>
        </w:rPr>
        <w:fldChar w:fldCharType="begin"/>
      </w:r>
      <w:r w:rsidRPr="00271A3A">
        <w:rPr>
          <w:rFonts w:ascii="Arial" w:hAnsi="Arial" w:cs="Arial"/>
          <w:sz w:val="18"/>
          <w:szCs w:val="18"/>
        </w:rPr>
        <w:instrText xml:space="preserve"> TOC \o "1-5" \h \z \u </w:instrText>
      </w:r>
      <w:r w:rsidRPr="00271A3A">
        <w:rPr>
          <w:rFonts w:ascii="Arial" w:hAnsi="Arial" w:cs="Arial"/>
          <w:sz w:val="18"/>
          <w:szCs w:val="18"/>
        </w:rPr>
        <w:fldChar w:fldCharType="separate"/>
      </w:r>
      <w:hyperlink w:anchor="_Toc209605384" w:history="1">
        <w:r w:rsidR="00D616E5" w:rsidRPr="00271A3A">
          <w:rPr>
            <w:rStyle w:val="Hiperpovezava"/>
            <w:rFonts w:ascii="Arial" w:hAnsi="Arial" w:cs="Arial"/>
            <w:noProof/>
            <w:lang w:eastAsia="ar-SA"/>
          </w:rPr>
          <w:t>1.</w:t>
        </w:r>
        <w:r w:rsidR="00D616E5" w:rsidRPr="00271A3A">
          <w:rPr>
            <w:rFonts w:ascii="Arial" w:eastAsiaTheme="minorEastAsia" w:hAnsi="Arial" w:cs="Arial"/>
            <w:b w:val="0"/>
            <w:bCs w:val="0"/>
            <w:caps w:val="0"/>
            <w:noProof/>
            <w:kern w:val="2"/>
            <w:sz w:val="24"/>
            <w:szCs w:val="24"/>
            <w:lang w:eastAsia="sl-SI"/>
            <w14:ligatures w14:val="standardContextual"/>
          </w:rPr>
          <w:tab/>
        </w:r>
        <w:r w:rsidR="00D616E5" w:rsidRPr="00271A3A">
          <w:rPr>
            <w:rStyle w:val="Hiperpovezava"/>
            <w:rFonts w:ascii="Arial" w:hAnsi="Arial" w:cs="Arial"/>
            <w:noProof/>
            <w:lang w:eastAsia="ar-SA"/>
          </w:rPr>
          <w:t>NAROČNIK</w:t>
        </w:r>
        <w:r w:rsidR="00D616E5" w:rsidRPr="00271A3A">
          <w:rPr>
            <w:rFonts w:ascii="Arial" w:hAnsi="Arial" w:cs="Arial"/>
            <w:noProof/>
            <w:webHidden/>
          </w:rPr>
          <w:tab/>
        </w:r>
        <w:r w:rsidR="00D616E5" w:rsidRPr="00271A3A">
          <w:rPr>
            <w:rFonts w:ascii="Arial" w:hAnsi="Arial" w:cs="Arial"/>
            <w:noProof/>
            <w:webHidden/>
          </w:rPr>
          <w:fldChar w:fldCharType="begin"/>
        </w:r>
        <w:r w:rsidR="00D616E5" w:rsidRPr="00271A3A">
          <w:rPr>
            <w:rFonts w:ascii="Arial" w:hAnsi="Arial" w:cs="Arial"/>
            <w:noProof/>
            <w:webHidden/>
          </w:rPr>
          <w:instrText xml:space="preserve"> PAGEREF _Toc209605384 \h </w:instrText>
        </w:r>
        <w:r w:rsidR="00D616E5" w:rsidRPr="00271A3A">
          <w:rPr>
            <w:rFonts w:ascii="Arial" w:hAnsi="Arial" w:cs="Arial"/>
            <w:noProof/>
            <w:webHidden/>
          </w:rPr>
        </w:r>
        <w:r w:rsidR="00D616E5" w:rsidRPr="00271A3A">
          <w:rPr>
            <w:rFonts w:ascii="Arial" w:hAnsi="Arial" w:cs="Arial"/>
            <w:noProof/>
            <w:webHidden/>
          </w:rPr>
          <w:fldChar w:fldCharType="separate"/>
        </w:r>
        <w:r w:rsidR="00D616E5" w:rsidRPr="00271A3A">
          <w:rPr>
            <w:rFonts w:ascii="Arial" w:hAnsi="Arial" w:cs="Arial"/>
            <w:noProof/>
            <w:webHidden/>
          </w:rPr>
          <w:t>4</w:t>
        </w:r>
        <w:r w:rsidR="00D616E5" w:rsidRPr="00271A3A">
          <w:rPr>
            <w:rFonts w:ascii="Arial" w:hAnsi="Arial" w:cs="Arial"/>
            <w:noProof/>
            <w:webHidden/>
          </w:rPr>
          <w:fldChar w:fldCharType="end"/>
        </w:r>
      </w:hyperlink>
    </w:p>
    <w:p w14:paraId="20BCC6EA" w14:textId="14609A9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5" w:history="1">
        <w:r w:rsidRPr="00271A3A">
          <w:rPr>
            <w:rStyle w:val="Hiperpovezava"/>
            <w:rFonts w:ascii="Arial" w:hAnsi="Arial" w:cs="Arial"/>
            <w:noProof/>
          </w:rPr>
          <w:t>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OZNAKA</w:t>
        </w:r>
        <w:r w:rsidRPr="00271A3A">
          <w:rPr>
            <w:rStyle w:val="Hiperpovezava"/>
            <w:rFonts w:ascii="Arial" w:hAnsi="Arial" w:cs="Arial"/>
            <w:noProof/>
          </w:rPr>
          <w:t xml:space="preserve"> IN PREDMET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0527C5BE" w14:textId="0E4CD3C2"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6" w:history="1">
        <w:r w:rsidRPr="00271A3A">
          <w:rPr>
            <w:rStyle w:val="Hiperpovezava"/>
            <w:rFonts w:ascii="Arial" w:hAnsi="Arial" w:cs="Arial"/>
            <w:noProof/>
            <w:lang w:eastAsia="ar-SA"/>
          </w:rPr>
          <w:t>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NAČIN ODDAJE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61D9CF7B" w14:textId="0F52A07E"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7" w:history="1">
        <w:r w:rsidRPr="00271A3A">
          <w:rPr>
            <w:rStyle w:val="Hiperpovezava"/>
            <w:rFonts w:ascii="Arial" w:hAnsi="Arial" w:cs="Arial"/>
            <w:noProof/>
          </w:rPr>
          <w:t>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ROK IN </w:t>
        </w:r>
        <w:r w:rsidRPr="00271A3A">
          <w:rPr>
            <w:rStyle w:val="Hiperpovezava"/>
            <w:rFonts w:ascii="Arial" w:hAnsi="Arial" w:cs="Arial"/>
            <w:noProof/>
            <w:lang w:eastAsia="ar-SA"/>
          </w:rPr>
          <w:t>NAČIN</w:t>
        </w:r>
        <w:r w:rsidRPr="00271A3A">
          <w:rPr>
            <w:rStyle w:val="Hiperpovezava"/>
            <w:rFonts w:ascii="Arial" w:hAnsi="Arial" w:cs="Arial"/>
            <w:noProof/>
          </w:rPr>
          <w:t xml:space="preserve"> PREDLOŽITVE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7BF98A21" w14:textId="6A822B4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8" w:history="1">
        <w:r w:rsidRPr="00271A3A">
          <w:rPr>
            <w:rStyle w:val="Hiperpovezava"/>
            <w:rFonts w:ascii="Arial" w:hAnsi="Arial" w:cs="Arial"/>
            <w:noProof/>
          </w:rPr>
          <w:t>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INFORMACIJE V ZVEZI Z ODPIRANJEM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F351C22" w14:textId="723C888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9" w:history="1">
        <w:r w:rsidRPr="00271A3A">
          <w:rPr>
            <w:rStyle w:val="Hiperpovezava"/>
            <w:rFonts w:ascii="Arial" w:hAnsi="Arial" w:cs="Arial"/>
            <w:noProof/>
          </w:rPr>
          <w:t>6.</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PRAVNA PODLAGA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3851FD7" w14:textId="06EEC2B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0" w:history="1">
        <w:r w:rsidRPr="00271A3A">
          <w:rPr>
            <w:rStyle w:val="Hiperpovezava"/>
            <w:rFonts w:ascii="Arial" w:hAnsi="Arial" w:cs="Arial"/>
            <w:noProof/>
          </w:rPr>
          <w:t>7.</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TEMELJNA PRAVILA ZA DOSTOP, OBVESTILA IN POJASNILA V ZVEZI Z DOKUMENTACIJO predmetnega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45234CA1" w14:textId="4F60860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1" w:history="1">
        <w:r w:rsidRPr="00271A3A">
          <w:rPr>
            <w:rStyle w:val="Hiperpovezava"/>
            <w:rFonts w:ascii="Arial" w:hAnsi="Arial" w:cs="Arial"/>
            <w:noProof/>
            <w:lang w:eastAsia="ar-SA"/>
          </w:rPr>
          <w:t>7.1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Dostop do 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63F87F0" w14:textId="5C4B8BE5"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2" w:history="1">
        <w:r w:rsidRPr="00271A3A">
          <w:rPr>
            <w:rStyle w:val="Hiperpovezava"/>
            <w:rFonts w:ascii="Arial" w:hAnsi="Arial" w:cs="Arial"/>
            <w:noProof/>
            <w:lang w:eastAsia="ar-SA"/>
          </w:rPr>
          <w:t>7.2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Obvestila in pojasnila v zvezi z dokumentacijo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E4EFF04" w14:textId="02BC5483"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3" w:history="1">
        <w:r w:rsidRPr="00271A3A">
          <w:rPr>
            <w:rStyle w:val="Hiperpovezava"/>
            <w:rFonts w:ascii="Arial" w:hAnsi="Arial" w:cs="Arial"/>
            <w:noProof/>
            <w:lang w:eastAsia="ar-SA"/>
          </w:rPr>
          <w:t>7.3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Zeleno javno naročanje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79A2DF8" w14:textId="155038CC"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4" w:history="1">
        <w:r w:rsidRPr="00271A3A">
          <w:rPr>
            <w:rStyle w:val="Hiperpovezava"/>
            <w:rFonts w:ascii="Arial" w:hAnsi="Arial" w:cs="Arial"/>
            <w:noProof/>
            <w:lang w:eastAsia="ar-SA"/>
          </w:rPr>
          <w:t>7.4</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Neobvezen ogled</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0E26421" w14:textId="113413A5"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5" w:history="1">
        <w:r w:rsidRPr="00271A3A">
          <w:rPr>
            <w:rStyle w:val="Hiperpovezava"/>
            <w:rFonts w:ascii="Arial" w:hAnsi="Arial" w:cs="Arial"/>
            <w:noProof/>
          </w:rPr>
          <w:t>8.</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SESTAVA </w:t>
        </w:r>
        <w:r w:rsidRPr="00271A3A">
          <w:rPr>
            <w:rStyle w:val="Hiperpovezava"/>
            <w:rFonts w:ascii="Arial" w:hAnsi="Arial" w:cs="Arial"/>
            <w:noProof/>
            <w:lang w:eastAsia="ar-SA"/>
          </w:rPr>
          <w:t>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78280214" w14:textId="54AD8CD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6" w:history="1">
        <w:r w:rsidRPr="00271A3A">
          <w:rPr>
            <w:rStyle w:val="Hiperpovezava"/>
            <w:rFonts w:ascii="Arial" w:hAnsi="Arial" w:cs="Arial"/>
            <w:noProof/>
          </w:rPr>
          <w:t>9.</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UGOTAVLJANJE </w:t>
        </w:r>
        <w:r w:rsidRPr="00271A3A">
          <w:rPr>
            <w:rStyle w:val="Hiperpovezava"/>
            <w:rFonts w:ascii="Arial" w:hAnsi="Arial" w:cs="Arial"/>
            <w:noProof/>
            <w:lang w:eastAsia="ar-SA"/>
          </w:rPr>
          <w:t>SPOSOBNOSTI ZA SODELOVANJE V POSTOPKU ODDAJE JAVNEGA NAROČILA IN DOKAZILA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1E4AD08" w14:textId="251689A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7" w:history="1">
        <w:r w:rsidRPr="00271A3A">
          <w:rPr>
            <w:rStyle w:val="Hiperpovezava"/>
            <w:rFonts w:ascii="Arial" w:eastAsia="Arial Unicode MS" w:hAnsi="Arial" w:cs="Arial"/>
            <w:noProof/>
            <w:lang w:eastAsia="ar-SA"/>
          </w:rPr>
          <w:t>9.1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Razlogi za izključitev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7</w:t>
        </w:r>
        <w:r w:rsidRPr="00271A3A">
          <w:rPr>
            <w:rFonts w:ascii="Arial" w:hAnsi="Arial" w:cs="Arial"/>
            <w:noProof/>
            <w:webHidden/>
          </w:rPr>
          <w:fldChar w:fldCharType="end"/>
        </w:r>
      </w:hyperlink>
    </w:p>
    <w:p w14:paraId="2CCED7CF" w14:textId="41E8B37F"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8" w:history="1">
        <w:r w:rsidRPr="00271A3A">
          <w:rPr>
            <w:rStyle w:val="Hiperpovezava"/>
            <w:rFonts w:ascii="Arial" w:eastAsia="Times New Roman" w:hAnsi="Arial" w:cs="Arial"/>
            <w:b/>
            <w:bCs/>
            <w:noProof/>
          </w:rPr>
          <w:t>9.2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rPr>
          <w:t>Ustreznost za opravljanje poklicne dejavnosti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9</w:t>
        </w:r>
        <w:r w:rsidRPr="00271A3A">
          <w:rPr>
            <w:rFonts w:ascii="Arial" w:hAnsi="Arial" w:cs="Arial"/>
            <w:noProof/>
            <w:webHidden/>
          </w:rPr>
          <w:fldChar w:fldCharType="end"/>
        </w:r>
      </w:hyperlink>
    </w:p>
    <w:p w14:paraId="1639FA1E" w14:textId="2859FF91"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9" w:history="1">
        <w:r w:rsidRPr="00271A3A">
          <w:rPr>
            <w:rStyle w:val="Hiperpovezava"/>
            <w:rFonts w:ascii="Arial" w:eastAsia="Times New Roman" w:hAnsi="Arial" w:cs="Arial"/>
            <w:b/>
            <w:bCs/>
            <w:noProof/>
            <w:lang w:eastAsia="sl-SI"/>
          </w:rPr>
          <w:t>9.3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Tehnična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10</w:t>
        </w:r>
        <w:r w:rsidRPr="00271A3A">
          <w:rPr>
            <w:rFonts w:ascii="Arial" w:hAnsi="Arial" w:cs="Arial"/>
            <w:noProof/>
            <w:webHidden/>
          </w:rPr>
          <w:fldChar w:fldCharType="end"/>
        </w:r>
      </w:hyperlink>
    </w:p>
    <w:p w14:paraId="493D032D" w14:textId="09FE087D"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0" w:history="1">
        <w:r w:rsidRPr="00271A3A">
          <w:rPr>
            <w:rStyle w:val="Hiperpovezava"/>
            <w:rFonts w:ascii="Arial" w:eastAsia="Times New Roman" w:hAnsi="Arial" w:cs="Arial"/>
            <w:b/>
            <w:bCs/>
            <w:noProof/>
            <w:lang w:eastAsia="sl-SI"/>
          </w:rPr>
          <w:t>9.4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Kadrovska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11</w:t>
        </w:r>
        <w:r w:rsidRPr="00271A3A">
          <w:rPr>
            <w:rFonts w:ascii="Arial" w:hAnsi="Arial" w:cs="Arial"/>
            <w:noProof/>
            <w:webHidden/>
          </w:rPr>
          <w:fldChar w:fldCharType="end"/>
        </w:r>
      </w:hyperlink>
    </w:p>
    <w:p w14:paraId="44AFAA9E" w14:textId="3D259420"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1" w:history="1">
        <w:r w:rsidRPr="00271A3A">
          <w:rPr>
            <w:rStyle w:val="Hiperpovezava"/>
            <w:rFonts w:ascii="Arial" w:hAnsi="Arial" w:cs="Arial"/>
            <w:noProof/>
          </w:rPr>
          <w:t>10.</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12</w:t>
        </w:r>
        <w:r w:rsidRPr="00271A3A">
          <w:rPr>
            <w:rFonts w:ascii="Arial" w:hAnsi="Arial" w:cs="Arial"/>
            <w:noProof/>
            <w:webHidden/>
          </w:rPr>
          <w:fldChar w:fldCharType="end"/>
        </w:r>
      </w:hyperlink>
    </w:p>
    <w:p w14:paraId="22313E00" w14:textId="3099523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2" w:history="1">
        <w:r w:rsidRPr="00271A3A">
          <w:rPr>
            <w:rStyle w:val="Hiperpovezava"/>
            <w:rFonts w:ascii="Arial" w:hAnsi="Arial" w:cs="Arial"/>
            <w:noProof/>
            <w:lang w:eastAsia="ar-SA"/>
          </w:rPr>
          <w:t>11.</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56244E3B" w14:textId="7E8312F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3" w:history="1">
        <w:r w:rsidRPr="00271A3A">
          <w:rPr>
            <w:rStyle w:val="Hiperpovezava"/>
            <w:rFonts w:ascii="Arial" w:hAnsi="Arial" w:cs="Arial"/>
            <w:noProof/>
            <w:lang w:eastAsia="ar-SA"/>
          </w:rPr>
          <w:t>11.1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Ponudbena</w:t>
        </w:r>
        <w:r w:rsidRPr="00271A3A">
          <w:rPr>
            <w:rStyle w:val="Hiperpovezava"/>
            <w:rFonts w:ascii="Arial" w:hAnsi="Arial" w:cs="Arial"/>
            <w:noProof/>
            <w:lang w:eastAsia="ar-SA"/>
          </w:rPr>
          <w:t xml:space="preserve"> dokumentacija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49DA0B2B" w14:textId="2DAD5EB8"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4" w:history="1">
        <w:r w:rsidRPr="00271A3A">
          <w:rPr>
            <w:rStyle w:val="Hiperpovezava"/>
            <w:rFonts w:ascii="Arial" w:eastAsia="Arial Unicode MS" w:hAnsi="Arial" w:cs="Arial"/>
            <w:noProof/>
            <w:lang w:eastAsia="ar-SA"/>
          </w:rPr>
          <w:t>11.2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Sestavljanje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4CEB5360" w14:textId="58A2461C"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5" w:history="1">
        <w:r w:rsidRPr="00271A3A">
          <w:rPr>
            <w:rStyle w:val="Hiperpovezava"/>
            <w:rFonts w:ascii="Arial" w:eastAsia="Arial Unicode MS" w:hAnsi="Arial" w:cs="Arial"/>
            <w:noProof/>
            <w:lang w:eastAsia="ar-SA"/>
          </w:rPr>
          <w:t>11.2.1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Obrazec ESPD – za vse gospodarske subjekte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7AEA7325" w14:textId="5579FB4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6" w:history="1">
        <w:r w:rsidRPr="00271A3A">
          <w:rPr>
            <w:rStyle w:val="Hiperpovezava"/>
            <w:rFonts w:ascii="Arial" w:eastAsia="Arial Unicode MS" w:hAnsi="Arial" w:cs="Arial"/>
            <w:noProof/>
            <w:lang w:eastAsia="ar-SA"/>
          </w:rPr>
          <w:t>11.2.2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Predračun</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0F505A84" w14:textId="5189CC6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7" w:history="1">
        <w:r w:rsidRPr="00271A3A">
          <w:rPr>
            <w:rStyle w:val="Hiperpovezava"/>
            <w:rFonts w:ascii="Arial" w:eastAsia="Arial Unicode MS" w:hAnsi="Arial" w:cs="Arial"/>
            <w:noProof/>
          </w:rPr>
          <w:t>11.2.3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Drugi dokumenti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8AD2809" w14:textId="3520B9C1"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8" w:history="1">
        <w:r w:rsidRPr="00271A3A">
          <w:rPr>
            <w:rStyle w:val="Hiperpovezava"/>
            <w:rFonts w:ascii="Arial" w:eastAsia="Arial Unicode MS" w:hAnsi="Arial" w:cs="Arial"/>
            <w:noProof/>
          </w:rPr>
          <w:t>11.2.3.1</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Soglasje podizvajalca za neposredna plačila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5E5AFF2" w14:textId="2CA91FB7"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9" w:history="1">
        <w:r w:rsidRPr="00271A3A">
          <w:rPr>
            <w:rStyle w:val="Hiperpovezava"/>
            <w:rFonts w:ascii="Arial" w:eastAsia="Arial Unicode MS" w:hAnsi="Arial" w:cs="Arial"/>
            <w:noProof/>
          </w:rPr>
          <w:t>11.2.3.2</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Obrazec 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79BA61E" w14:textId="729C8D8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10" w:history="1">
        <w:r w:rsidRPr="00271A3A">
          <w:rPr>
            <w:rStyle w:val="Hiperpovezava"/>
            <w:rFonts w:ascii="Arial" w:hAnsi="Arial" w:cs="Arial"/>
            <w:noProof/>
            <w:lang w:eastAsia="ar-SA"/>
          </w:rPr>
          <w:t>11.3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Druga določila za pripravo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9408026" w14:textId="52E54C89"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1" w:history="1">
        <w:r w:rsidRPr="00271A3A">
          <w:rPr>
            <w:rStyle w:val="Hiperpovezava"/>
            <w:rFonts w:ascii="Arial" w:hAnsi="Arial" w:cs="Arial"/>
            <w:noProof/>
          </w:rPr>
          <w:t>11.3.1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S</w:t>
        </w:r>
        <w:r w:rsidRPr="00271A3A">
          <w:rPr>
            <w:rStyle w:val="Hiperpovezava"/>
            <w:rFonts w:ascii="Arial" w:eastAsia="Arial Unicode MS" w:hAnsi="Arial" w:cs="Arial"/>
            <w:noProof/>
          </w:rPr>
          <w:t>kupna 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A8114EF" w14:textId="752FE76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2" w:history="1">
        <w:r w:rsidRPr="00271A3A">
          <w:rPr>
            <w:rStyle w:val="Hiperpovezava"/>
            <w:rFonts w:ascii="Arial" w:hAnsi="Arial" w:cs="Arial"/>
            <w:noProof/>
          </w:rPr>
          <w:t>11.3.2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Ponudba s podizvajalci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550CFA93" w14:textId="5FE7D0E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3" w:history="1">
        <w:r w:rsidRPr="00271A3A">
          <w:rPr>
            <w:rStyle w:val="Hiperpovezava"/>
            <w:rFonts w:ascii="Arial" w:hAnsi="Arial" w:cs="Arial"/>
            <w:noProof/>
          </w:rPr>
          <w:t>11.3.3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Uporaba zmogljivosti drugih subjektov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6DF5CCDD" w14:textId="50CB5283"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4" w:history="1">
        <w:r w:rsidRPr="00271A3A">
          <w:rPr>
            <w:rStyle w:val="Hiperpovezava"/>
            <w:rFonts w:ascii="Arial" w:eastAsia="Arial Unicode MS" w:hAnsi="Arial" w:cs="Arial"/>
            <w:noProof/>
          </w:rPr>
          <w:t>11.3.4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Variantne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09C136F8" w14:textId="3AA6A6C4"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5" w:history="1">
        <w:r w:rsidRPr="00271A3A">
          <w:rPr>
            <w:rStyle w:val="Hiperpovezava"/>
            <w:rFonts w:ascii="Arial" w:eastAsia="Arial Unicode MS" w:hAnsi="Arial" w:cs="Arial"/>
            <w:noProof/>
          </w:rPr>
          <w:t>11.3.5</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Jezik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54668529" w14:textId="3D64E90B"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6" w:history="1">
        <w:r w:rsidRPr="00271A3A">
          <w:rPr>
            <w:rStyle w:val="Hiperpovezava"/>
            <w:rFonts w:ascii="Arial" w:eastAsia="Arial Unicode MS" w:hAnsi="Arial" w:cs="Arial"/>
            <w:noProof/>
          </w:rPr>
          <w:t>11.3.6</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Veljavnost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C0F5127" w14:textId="7F5F657F"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7" w:history="1">
        <w:r w:rsidRPr="00271A3A">
          <w:rPr>
            <w:rStyle w:val="Hiperpovezava"/>
            <w:rFonts w:ascii="Arial" w:eastAsia="Arial Unicode MS" w:hAnsi="Arial" w:cs="Arial"/>
            <w:noProof/>
          </w:rPr>
          <w:t>11.3.7</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Stroški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2A94E82" w14:textId="306A490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8" w:history="1">
        <w:r w:rsidRPr="00271A3A">
          <w:rPr>
            <w:rStyle w:val="Hiperpovezava"/>
            <w:rFonts w:ascii="Arial" w:hAnsi="Arial" w:cs="Arial"/>
            <w:noProof/>
          </w:rPr>
          <w:t>12.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OBVESTILO O </w:t>
        </w:r>
        <w:r w:rsidRPr="00271A3A">
          <w:rPr>
            <w:rStyle w:val="Hiperpovezava"/>
            <w:rFonts w:ascii="Arial" w:hAnsi="Arial" w:cs="Arial"/>
            <w:noProof/>
            <w:lang w:eastAsia="ar-SA"/>
          </w:rPr>
          <w:t>ODLOČITVI</w:t>
        </w:r>
        <w:r w:rsidRPr="00271A3A">
          <w:rPr>
            <w:rStyle w:val="Hiperpovezava"/>
            <w:rFonts w:ascii="Arial" w:hAnsi="Arial" w:cs="Arial"/>
            <w:noProof/>
          </w:rPr>
          <w:t xml:space="preserve"> O ODDAJI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6435CF7B" w14:textId="2A9131C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9" w:history="1">
        <w:r w:rsidRPr="00271A3A">
          <w:rPr>
            <w:rStyle w:val="Hiperpovezava"/>
            <w:rFonts w:ascii="Arial" w:hAnsi="Arial" w:cs="Arial"/>
            <w:noProof/>
          </w:rPr>
          <w:t>13.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ODSTOP </w:t>
        </w:r>
        <w:r w:rsidRPr="00271A3A">
          <w:rPr>
            <w:rStyle w:val="Hiperpovezava"/>
            <w:rFonts w:ascii="Arial" w:hAnsi="Arial" w:cs="Arial"/>
            <w:noProof/>
            <w:lang w:eastAsia="ar-SA"/>
          </w:rPr>
          <w:t>OD</w:t>
        </w:r>
        <w:r w:rsidRPr="00271A3A">
          <w:rPr>
            <w:rStyle w:val="Hiperpovezava"/>
            <w:rFonts w:ascii="Arial" w:hAnsi="Arial" w:cs="Arial"/>
            <w:noProof/>
          </w:rPr>
          <w:t xml:space="preserve"> IZVEDBE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F657E11" w14:textId="6593C30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0" w:history="1">
        <w:r w:rsidRPr="00271A3A">
          <w:rPr>
            <w:rStyle w:val="Hiperpovezava"/>
            <w:rFonts w:ascii="Arial" w:hAnsi="Arial" w:cs="Arial"/>
            <w:noProof/>
          </w:rPr>
          <w:t>14.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POGODBA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3A250F4" w14:textId="333DF5C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21" w:history="1">
        <w:r w:rsidRPr="00271A3A">
          <w:rPr>
            <w:rStyle w:val="Hiperpovezava"/>
            <w:rFonts w:ascii="Arial" w:hAnsi="Arial" w:cs="Arial"/>
            <w:noProof/>
            <w:lang w:eastAsia="ar-SA"/>
          </w:rPr>
          <w:t>14.1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Zavarovanje za dobro izvedbo pogodbenih obveznosti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3508875E" w14:textId="45D680F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2" w:history="1">
        <w:r w:rsidRPr="00271A3A">
          <w:rPr>
            <w:rStyle w:val="Hiperpovezava"/>
            <w:rFonts w:ascii="Arial" w:hAnsi="Arial" w:cs="Arial"/>
            <w:noProof/>
          </w:rPr>
          <w:t>15.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PRAVNO </w:t>
        </w:r>
        <w:r w:rsidRPr="00271A3A">
          <w:rPr>
            <w:rStyle w:val="Hiperpovezava"/>
            <w:rFonts w:ascii="Arial" w:hAnsi="Arial" w:cs="Arial"/>
            <w:noProof/>
            <w:lang w:eastAsia="ar-SA"/>
          </w:rPr>
          <w:t>VARSTVO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0DA20F6D" w14:textId="233DFC30" w:rsidR="004214F0" w:rsidRDefault="009B3F0C" w:rsidP="00944CE3">
      <w:pPr>
        <w:spacing w:before="60" w:after="60" w:line="0" w:lineRule="atLeast"/>
        <w:rPr>
          <w:rFonts w:cs="Arial"/>
          <w:bCs/>
          <w:sz w:val="18"/>
          <w:szCs w:val="18"/>
        </w:rPr>
      </w:pPr>
      <w:r w:rsidRPr="00271A3A">
        <w:rPr>
          <w:rFonts w:cs="Arial"/>
          <w:bCs/>
          <w:sz w:val="18"/>
          <w:szCs w:val="18"/>
        </w:rPr>
        <w:fldChar w:fldCharType="end"/>
      </w:r>
      <w:bookmarkStart w:id="1"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2" w:name="_Toc209605384"/>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3" w:name="_Toc336851730"/>
      <w:bookmarkStart w:id="4" w:name="_Toc336851778"/>
      <w:bookmarkStart w:id="5" w:name="_Toc209605385"/>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2BB62C62" w:rsidR="005123C1" w:rsidRPr="0019462F" w:rsidRDefault="0073070B" w:rsidP="00944CE3">
      <w:pPr>
        <w:spacing w:line="0" w:lineRule="atLeast"/>
        <w:rPr>
          <w:rFonts w:cs="Arial"/>
          <w:b/>
          <w:bCs/>
        </w:rPr>
      </w:pPr>
      <w:bookmarkStart w:id="6" w:name="_Toc336851731"/>
      <w:bookmarkStart w:id="7" w:name="_Toc336851779"/>
      <w:r w:rsidRPr="0019462F">
        <w:rPr>
          <w:rFonts w:cs="Arial"/>
        </w:rPr>
        <w:t xml:space="preserve">Oznaka: </w:t>
      </w:r>
      <w:bookmarkStart w:id="8" w:name="_Hlk198624450"/>
      <w:r w:rsidR="009D4428" w:rsidRPr="003C445E">
        <w:rPr>
          <w:rFonts w:cs="Arial"/>
        </w:rPr>
        <w:t>OD</w:t>
      </w:r>
      <w:r w:rsidR="00965DB0" w:rsidRPr="003C445E">
        <w:rPr>
          <w:rFonts w:cs="Arial"/>
        </w:rPr>
        <w:t>P</w:t>
      </w:r>
      <w:r w:rsidR="0062748C">
        <w:rPr>
          <w:rFonts w:cs="Arial"/>
        </w:rPr>
        <w:t>ROD-54/2025</w:t>
      </w:r>
    </w:p>
    <w:bookmarkEnd w:id="8"/>
    <w:p w14:paraId="5B91222D" w14:textId="77777777" w:rsidR="00D053ED" w:rsidRPr="00E61032" w:rsidRDefault="00D053ED" w:rsidP="00944CE3">
      <w:pPr>
        <w:spacing w:line="0" w:lineRule="atLeast"/>
        <w:rPr>
          <w:rFonts w:cs="Arial"/>
        </w:rPr>
      </w:pPr>
    </w:p>
    <w:p w14:paraId="1E018B3E" w14:textId="66806A36" w:rsidR="00E61032" w:rsidRPr="00827F29" w:rsidRDefault="0073070B" w:rsidP="00944CE3">
      <w:pPr>
        <w:tabs>
          <w:tab w:val="left" w:pos="0"/>
          <w:tab w:val="num" w:pos="426"/>
        </w:tabs>
        <w:spacing w:line="0" w:lineRule="atLeast"/>
        <w:ind w:left="851" w:hanging="851"/>
        <w:rPr>
          <w:rFonts w:cs="Arial"/>
          <w:color w:val="000000"/>
          <w:szCs w:val="20"/>
        </w:rPr>
      </w:pPr>
      <w:r w:rsidRPr="00243858">
        <w:rPr>
          <w:rFonts w:cs="Arial"/>
        </w:rPr>
        <w:t>Predmet:</w:t>
      </w:r>
      <w:bookmarkStart w:id="9" w:name="_Hlk132985901"/>
      <w:bookmarkStart w:id="10" w:name="_Hlk99704420"/>
      <w:r w:rsidR="00D053ED" w:rsidRPr="00243858">
        <w:rPr>
          <w:rFonts w:cs="Arial"/>
        </w:rPr>
        <w:t xml:space="preserve"> </w:t>
      </w:r>
      <w:bookmarkStart w:id="11" w:name="_Hlk198555604"/>
      <w:bookmarkEnd w:id="9"/>
      <w:r w:rsidR="0062748C" w:rsidRPr="00975AD3">
        <w:rPr>
          <w:rFonts w:cs="Arial"/>
          <w:color w:val="000000"/>
          <w:szCs w:val="20"/>
        </w:rPr>
        <w:t>Izdelava projektne dokumentacije za energetsko prenovo objekta Finančni urad Koper in za preureditev objekta na naslovu Prešernova cesta 11, Radovljica, z upoštevanjem okoljskih vidikov</w:t>
      </w:r>
    </w:p>
    <w:bookmarkEnd w:id="11"/>
    <w:p w14:paraId="73F8EDDD" w14:textId="77777777" w:rsidR="00243858" w:rsidRPr="00242668" w:rsidRDefault="00243858" w:rsidP="00944CE3">
      <w:pPr>
        <w:autoSpaceDE w:val="0"/>
        <w:autoSpaceDN w:val="0"/>
        <w:adjustRightInd w:val="0"/>
        <w:spacing w:line="0" w:lineRule="atLeast"/>
        <w:rPr>
          <w:rFonts w:cs="Arial"/>
        </w:rPr>
      </w:pPr>
    </w:p>
    <w:p w14:paraId="6A7ACDB8" w14:textId="2E6EC2EC" w:rsidR="00287FAD" w:rsidRPr="00242668" w:rsidRDefault="006E6CF6" w:rsidP="00944CE3">
      <w:pPr>
        <w:tabs>
          <w:tab w:val="left" w:pos="0"/>
          <w:tab w:val="num" w:pos="426"/>
        </w:tabs>
        <w:spacing w:line="0" w:lineRule="atLeast"/>
        <w:ind w:left="851" w:hanging="851"/>
        <w:rPr>
          <w:rFonts w:cs="Arial"/>
          <w:color w:val="000000"/>
          <w:szCs w:val="20"/>
        </w:rPr>
      </w:pPr>
      <w:r>
        <w:rPr>
          <w:rFonts w:cs="Arial"/>
          <w:szCs w:val="20"/>
        </w:rPr>
        <w:t xml:space="preserve">Naročilo je razdeljeno na </w:t>
      </w:r>
      <w:r w:rsidR="0062748C">
        <w:rPr>
          <w:rFonts w:cs="Arial"/>
          <w:szCs w:val="20"/>
        </w:rPr>
        <w:t>3</w:t>
      </w:r>
      <w:r>
        <w:rPr>
          <w:rFonts w:cs="Arial"/>
          <w:szCs w:val="20"/>
        </w:rPr>
        <w:t xml:space="preserve"> (</w:t>
      </w:r>
      <w:r w:rsidR="0062748C">
        <w:rPr>
          <w:rFonts w:cs="Arial"/>
          <w:szCs w:val="20"/>
        </w:rPr>
        <w:t>tri</w:t>
      </w:r>
      <w:r>
        <w:rPr>
          <w:rFonts w:cs="Arial"/>
          <w:szCs w:val="20"/>
        </w:rPr>
        <w:t>) sklop</w:t>
      </w:r>
      <w:r w:rsidR="0062748C">
        <w:rPr>
          <w:rFonts w:cs="Arial"/>
          <w:szCs w:val="20"/>
        </w:rPr>
        <w:t>e</w:t>
      </w:r>
      <w:r>
        <w:rPr>
          <w:rFonts w:cs="Arial"/>
          <w:szCs w:val="20"/>
        </w:rPr>
        <w:t>:</w:t>
      </w:r>
    </w:p>
    <w:p w14:paraId="621EE8E0" w14:textId="77777777" w:rsidR="00287FAD" w:rsidRPr="00242668" w:rsidRDefault="00287FAD" w:rsidP="00944CE3">
      <w:pPr>
        <w:autoSpaceDE w:val="0"/>
        <w:autoSpaceDN w:val="0"/>
        <w:adjustRightInd w:val="0"/>
        <w:spacing w:line="0" w:lineRule="atLeast"/>
        <w:rPr>
          <w:rFonts w:cs="Arial"/>
        </w:rPr>
      </w:pPr>
    </w:p>
    <w:p w14:paraId="3E472AE9" w14:textId="77777777" w:rsidR="0062748C" w:rsidRPr="00975AD3" w:rsidRDefault="0062748C" w:rsidP="0062748C">
      <w:pPr>
        <w:pStyle w:val="Odstavekseznama"/>
        <w:widowControl w:val="0"/>
        <w:numPr>
          <w:ilvl w:val="0"/>
          <w:numId w:val="39"/>
        </w:numPr>
        <w:autoSpaceDE w:val="0"/>
        <w:autoSpaceDN w:val="0"/>
        <w:adjustRightInd w:val="0"/>
        <w:spacing w:line="240" w:lineRule="exact"/>
        <w:rPr>
          <w:rFonts w:cs="Arial"/>
          <w:szCs w:val="20"/>
        </w:rPr>
      </w:pPr>
      <w:bookmarkStart w:id="12" w:name="_Hlk198630693"/>
      <w:r w:rsidRPr="00975AD3">
        <w:rPr>
          <w:rFonts w:cs="Arial"/>
          <w:szCs w:val="20"/>
        </w:rPr>
        <w:t xml:space="preserve">Sklop 1: Izdelava projektne dokumentacije </w:t>
      </w:r>
      <w:r w:rsidRPr="00975AD3">
        <w:rPr>
          <w:rFonts w:cs="Arial"/>
          <w:color w:val="000000"/>
          <w:szCs w:val="20"/>
        </w:rPr>
        <w:t xml:space="preserve">za energetsko prenovo objekta </w:t>
      </w:r>
      <w:r w:rsidRPr="00975AD3">
        <w:rPr>
          <w:rFonts w:cs="Arial"/>
          <w:szCs w:val="20"/>
        </w:rPr>
        <w:t>Finančni urad Koper, Oddelek za carinjenje Sežana,</w:t>
      </w:r>
    </w:p>
    <w:p w14:paraId="4B4608CE" w14:textId="77777777" w:rsidR="0062748C" w:rsidRPr="00975AD3" w:rsidRDefault="0062748C" w:rsidP="0062748C">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 xml:space="preserve">Sklop 2: </w:t>
      </w:r>
      <w:r>
        <w:rPr>
          <w:rFonts w:cs="Arial"/>
          <w:szCs w:val="20"/>
        </w:rPr>
        <w:t>I</w:t>
      </w:r>
      <w:r w:rsidRPr="00975AD3">
        <w:rPr>
          <w:rFonts w:cs="Arial"/>
          <w:szCs w:val="20"/>
        </w:rPr>
        <w:t xml:space="preserve">zdelava projektne dokumentacije </w:t>
      </w:r>
      <w:r w:rsidRPr="00975AD3">
        <w:rPr>
          <w:rFonts w:cs="Arial"/>
          <w:color w:val="000000"/>
          <w:szCs w:val="20"/>
        </w:rPr>
        <w:t xml:space="preserve">za energetsko prenovo objekta </w:t>
      </w:r>
      <w:r w:rsidRPr="00975AD3">
        <w:rPr>
          <w:rFonts w:cs="Arial"/>
          <w:szCs w:val="20"/>
        </w:rPr>
        <w:t>Finančni urad Koper, Oddelek za carinjenje Koper in</w:t>
      </w:r>
    </w:p>
    <w:p w14:paraId="58CCB0B5" w14:textId="02ED3C81" w:rsidR="0062748C" w:rsidRPr="00975AD3" w:rsidRDefault="0062748C" w:rsidP="0062748C">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 xml:space="preserve">Sklop 3: </w:t>
      </w:r>
      <w:r w:rsidRPr="00975AD3">
        <w:rPr>
          <w:rFonts w:cs="Arial"/>
          <w:color w:val="000000"/>
          <w:szCs w:val="20"/>
        </w:rPr>
        <w:t xml:space="preserve">Izdelava projektne dokumentacije za </w:t>
      </w:r>
      <w:r>
        <w:rPr>
          <w:rFonts w:cs="Arial"/>
          <w:color w:val="000000"/>
          <w:szCs w:val="20"/>
        </w:rPr>
        <w:t xml:space="preserve">preureditev objekta </w:t>
      </w:r>
      <w:r w:rsidRPr="00975AD3">
        <w:rPr>
          <w:rFonts w:cs="Arial"/>
          <w:szCs w:val="20"/>
        </w:rPr>
        <w:t>Prešernova cesta 11, Radovljica.</w:t>
      </w:r>
    </w:p>
    <w:bookmarkEnd w:id="12"/>
    <w:p w14:paraId="0EB7DB6B" w14:textId="77777777" w:rsidR="005725C0" w:rsidRDefault="005725C0" w:rsidP="00B90693">
      <w:pPr>
        <w:tabs>
          <w:tab w:val="left" w:pos="0"/>
          <w:tab w:val="num" w:pos="426"/>
        </w:tabs>
        <w:spacing w:line="0" w:lineRule="atLeast"/>
        <w:rPr>
          <w:rFonts w:cs="Arial"/>
          <w:color w:val="000000"/>
          <w:szCs w:val="20"/>
        </w:rPr>
      </w:pPr>
    </w:p>
    <w:p w14:paraId="2CF80B53" w14:textId="5FC2A034" w:rsidR="00DC62D7" w:rsidRPr="00242668" w:rsidRDefault="00242668" w:rsidP="00D01D9B">
      <w:pPr>
        <w:tabs>
          <w:tab w:val="left" w:pos="0"/>
          <w:tab w:val="num" w:pos="426"/>
        </w:tabs>
        <w:spacing w:line="0" w:lineRule="atLeast"/>
        <w:rPr>
          <w:rFonts w:cs="Arial"/>
          <w:color w:val="000000"/>
          <w:szCs w:val="20"/>
        </w:rPr>
      </w:pPr>
      <w:r w:rsidRPr="00242668">
        <w:rPr>
          <w:rFonts w:cs="Arial"/>
          <w:color w:val="000000"/>
          <w:szCs w:val="20"/>
        </w:rPr>
        <w:t>Predmet</w:t>
      </w:r>
      <w:r>
        <w:rPr>
          <w:rFonts w:cs="Arial"/>
          <w:color w:val="000000"/>
          <w:szCs w:val="20"/>
        </w:rPr>
        <w:t xml:space="preserve"> in obseg</w:t>
      </w:r>
      <w:r w:rsidR="006E6CF6">
        <w:rPr>
          <w:rFonts w:cs="Arial"/>
          <w:color w:val="000000"/>
          <w:szCs w:val="20"/>
        </w:rPr>
        <w:t xml:space="preserve"> </w:t>
      </w:r>
      <w:r w:rsidRPr="00242668">
        <w:rPr>
          <w:rFonts w:cs="Arial"/>
          <w:color w:val="000000"/>
          <w:szCs w:val="20"/>
        </w:rPr>
        <w:t>naročil</w:t>
      </w:r>
      <w:r w:rsidR="006E6CF6">
        <w:rPr>
          <w:rFonts w:cs="Arial"/>
          <w:color w:val="000000"/>
          <w:szCs w:val="20"/>
        </w:rPr>
        <w:t>a</w:t>
      </w:r>
      <w:r w:rsidRPr="00242668">
        <w:rPr>
          <w:rFonts w:cs="Arial"/>
          <w:color w:val="000000"/>
          <w:szCs w:val="20"/>
        </w:rPr>
        <w:t xml:space="preserve"> je </w:t>
      </w:r>
      <w:r w:rsidR="00DC62D7" w:rsidRPr="00242668">
        <w:rPr>
          <w:rFonts w:cs="Arial"/>
          <w:color w:val="000000"/>
          <w:szCs w:val="20"/>
        </w:rPr>
        <w:t xml:space="preserve">podrobneje opredeljen v </w:t>
      </w:r>
      <w:r w:rsidR="006F7D5B" w:rsidRPr="00242668">
        <w:rPr>
          <w:rFonts w:cs="Arial"/>
          <w:color w:val="000000"/>
          <w:szCs w:val="20"/>
        </w:rPr>
        <w:t>P</w:t>
      </w:r>
      <w:r w:rsidR="0028280C" w:rsidRPr="00242668">
        <w:rPr>
          <w:rFonts w:cs="Arial"/>
          <w:color w:val="000000"/>
          <w:szCs w:val="20"/>
        </w:rPr>
        <w:t>rojektni nalogi</w:t>
      </w:r>
      <w:r w:rsidR="00CD6C91" w:rsidRPr="00242668">
        <w:rPr>
          <w:rFonts w:cs="Arial"/>
          <w:color w:val="000000"/>
          <w:szCs w:val="20"/>
        </w:rPr>
        <w:t xml:space="preserve"> </w:t>
      </w:r>
      <w:r w:rsidR="00D01D9B">
        <w:rPr>
          <w:rFonts w:cs="Arial"/>
          <w:color w:val="000000"/>
          <w:szCs w:val="20"/>
        </w:rPr>
        <w:t xml:space="preserve">za sklop 1 in 2, </w:t>
      </w:r>
      <w:r w:rsidR="00D01D9B">
        <w:rPr>
          <w:rFonts w:cs="Arial"/>
          <w:szCs w:val="20"/>
        </w:rPr>
        <w:t>Tehnični specifikaciji za sklop 3,</w:t>
      </w:r>
      <w:r w:rsidR="008A311D">
        <w:rPr>
          <w:rFonts w:cs="Arial"/>
          <w:color w:val="000000"/>
          <w:szCs w:val="20"/>
        </w:rPr>
        <w:t xml:space="preserve"> </w:t>
      </w:r>
      <w:r w:rsidR="00DC62D7" w:rsidRPr="00242668">
        <w:rPr>
          <w:rFonts w:cs="Arial"/>
          <w:color w:val="000000"/>
          <w:szCs w:val="20"/>
        </w:rPr>
        <w:t xml:space="preserve">predračunu, </w:t>
      </w:r>
      <w:r w:rsidR="006E6CF6">
        <w:rPr>
          <w:rFonts w:cs="Arial"/>
          <w:color w:val="000000"/>
          <w:szCs w:val="20"/>
        </w:rPr>
        <w:t>v</w:t>
      </w:r>
      <w:r w:rsidR="00DC62D7" w:rsidRPr="00242668">
        <w:rPr>
          <w:rFonts w:cs="Arial"/>
          <w:color w:val="000000"/>
          <w:szCs w:val="20"/>
        </w:rPr>
        <w:t>zorcu</w:t>
      </w:r>
      <w:r w:rsidR="00D01D9B">
        <w:rPr>
          <w:rFonts w:cs="Arial"/>
          <w:color w:val="000000"/>
          <w:szCs w:val="20"/>
        </w:rPr>
        <w:t xml:space="preserve"> </w:t>
      </w:r>
      <w:r w:rsidR="00DC62D7" w:rsidRPr="00242668">
        <w:rPr>
          <w:rFonts w:cs="Arial"/>
          <w:color w:val="000000"/>
          <w:szCs w:val="20"/>
        </w:rPr>
        <w:t xml:space="preserve">pogodbe ter </w:t>
      </w:r>
      <w:r w:rsidR="004D0FC9" w:rsidRPr="00242668">
        <w:rPr>
          <w:rFonts w:cs="Arial"/>
          <w:color w:val="000000"/>
          <w:szCs w:val="20"/>
        </w:rPr>
        <w:t xml:space="preserve">v </w:t>
      </w:r>
      <w:r w:rsidR="00DC62D7" w:rsidRPr="00242668">
        <w:rPr>
          <w:rFonts w:cs="Arial"/>
          <w:color w:val="000000"/>
          <w:szCs w:val="20"/>
        </w:rPr>
        <w:t>drugih dokumentih, ki so del dokumentacije v zvezi z</w:t>
      </w:r>
      <w:r w:rsidR="006F7D5B" w:rsidRPr="00242668">
        <w:rPr>
          <w:rFonts w:cs="Arial"/>
          <w:color w:val="000000"/>
          <w:szCs w:val="20"/>
        </w:rPr>
        <w:t xml:space="preserve"> </w:t>
      </w:r>
      <w:r w:rsidR="00DC62D7" w:rsidRPr="00242668">
        <w:rPr>
          <w:rFonts w:cs="Arial"/>
          <w:color w:val="000000"/>
          <w:szCs w:val="20"/>
        </w:rPr>
        <w:t>oddajo javnega</w:t>
      </w:r>
      <w:r w:rsidRPr="00242668">
        <w:rPr>
          <w:rFonts w:cs="Arial"/>
          <w:color w:val="000000"/>
          <w:szCs w:val="20"/>
        </w:rPr>
        <w:t xml:space="preserve"> </w:t>
      </w:r>
      <w:r w:rsidR="00DC62D7" w:rsidRPr="00242668">
        <w:rPr>
          <w:rFonts w:cs="Arial"/>
          <w:color w:val="000000"/>
          <w:szCs w:val="20"/>
        </w:rPr>
        <w:t>naročila.</w:t>
      </w:r>
    </w:p>
    <w:p w14:paraId="42D740D3" w14:textId="77777777" w:rsidR="00DC62D7" w:rsidRPr="00242668" w:rsidRDefault="00DC62D7" w:rsidP="00944CE3">
      <w:pPr>
        <w:pStyle w:val="BodyText22"/>
        <w:spacing w:line="0" w:lineRule="atLeast"/>
        <w:jc w:val="both"/>
        <w:rPr>
          <w:rFonts w:ascii="Arial" w:hAnsi="Arial" w:cs="Arial"/>
          <w:bCs/>
          <w:sz w:val="20"/>
          <w:szCs w:val="20"/>
        </w:rPr>
      </w:pPr>
    </w:p>
    <w:p w14:paraId="39400FB9" w14:textId="215ABA89" w:rsidR="00886091"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 xml:space="preserve">V kolikor v teh navodilih ni izrecno določeno, za kateri sklop gre, veljajo določila za </w:t>
      </w:r>
      <w:r w:rsidR="0062748C">
        <w:rPr>
          <w:rFonts w:cs="Arial"/>
          <w:color w:val="000000"/>
          <w:szCs w:val="20"/>
        </w:rPr>
        <w:t>vse</w:t>
      </w:r>
      <w:r w:rsidRPr="00242668">
        <w:rPr>
          <w:rFonts w:cs="Arial"/>
          <w:color w:val="000000"/>
          <w:szCs w:val="20"/>
        </w:rPr>
        <w:t xml:space="preserve"> sklop</w:t>
      </w:r>
      <w:r w:rsidR="0062748C">
        <w:rPr>
          <w:rFonts w:cs="Arial"/>
          <w:color w:val="000000"/>
          <w:szCs w:val="20"/>
        </w:rPr>
        <w:t>e</w:t>
      </w:r>
      <w:r w:rsidRPr="00242668">
        <w:rPr>
          <w:rFonts w:cs="Arial"/>
          <w:color w:val="000000"/>
          <w:szCs w:val="20"/>
        </w:rPr>
        <w:t>, ki s</w:t>
      </w:r>
      <w:r w:rsidR="0062748C">
        <w:rPr>
          <w:rFonts w:cs="Arial"/>
          <w:color w:val="000000"/>
          <w:szCs w:val="20"/>
        </w:rPr>
        <w:t>o</w:t>
      </w:r>
      <w:r w:rsidR="00886091">
        <w:rPr>
          <w:rFonts w:cs="Arial"/>
          <w:color w:val="000000"/>
          <w:szCs w:val="20"/>
        </w:rPr>
        <w:t xml:space="preserve"> </w:t>
      </w:r>
    </w:p>
    <w:p w14:paraId="56DEB80A" w14:textId="77A61351" w:rsidR="00DC62D7" w:rsidRPr="00242668"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predmet tega 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3" w:name="_Toc209605386"/>
      <w:r w:rsidRPr="0004704E">
        <w:rPr>
          <w:rFonts w:cs="Arial"/>
          <w:caps w:val="0"/>
          <w:szCs w:val="20"/>
          <w:lang w:eastAsia="ar-SA"/>
        </w:rPr>
        <w:t>NAČIN ODDAJE JAVNEGA NAROČILA</w:t>
      </w:r>
      <w:bookmarkEnd w:id="6"/>
      <w:bookmarkEnd w:id="7"/>
      <w:bookmarkEnd w:id="13"/>
    </w:p>
    <w:p w14:paraId="11BC9B5B" w14:textId="77777777" w:rsidR="00262781" w:rsidRPr="005368AC" w:rsidRDefault="009D4428" w:rsidP="00944CE3">
      <w:pPr>
        <w:spacing w:line="0" w:lineRule="atLeast"/>
        <w:rPr>
          <w:rFonts w:cs="Arial"/>
        </w:rPr>
      </w:pPr>
      <w:bookmarkStart w:id="14" w:name="_Toc336851732"/>
      <w:bookmarkStart w:id="15" w:name="_Toc336851780"/>
      <w:bookmarkEnd w:id="10"/>
      <w:r w:rsidRPr="005368AC">
        <w:rPr>
          <w:rFonts w:cs="Arial"/>
        </w:rPr>
        <w:t>Za oddajo predmetnega naročila se v skladu s 40. členom Zakona o javnem naročanju (Uradni list RS,</w:t>
      </w:r>
    </w:p>
    <w:p w14:paraId="76F52DD5" w14:textId="77148B2F" w:rsidR="001F46DE" w:rsidRPr="00944CE3" w:rsidRDefault="00CD7F1D" w:rsidP="00944CE3">
      <w:pPr>
        <w:spacing w:line="0" w:lineRule="atLeast"/>
        <w:rPr>
          <w:rFonts w:cs="Arial"/>
        </w:rPr>
      </w:pPr>
      <w:r w:rsidRPr="005368AC">
        <w:rPr>
          <w:rFonts w:cs="Arial"/>
        </w:rPr>
        <w:t>š</w:t>
      </w:r>
      <w:r w:rsidR="009D4428" w:rsidRPr="005368AC">
        <w:rPr>
          <w:rFonts w:cs="Arial"/>
        </w:rPr>
        <w:t>t. 91/15, 14/18, 121/21, 10/22, 74/22 – odl. US, 100/22 – ZNUZSZS, 28/23</w:t>
      </w:r>
      <w:r w:rsidR="008B238A">
        <w:rPr>
          <w:rFonts w:cs="Arial"/>
        </w:rPr>
        <w:t>,</w:t>
      </w:r>
      <w:r w:rsidR="009D4428" w:rsidRPr="005368AC">
        <w:rPr>
          <w:rFonts w:cs="Arial"/>
        </w:rPr>
        <w:t xml:space="preserve"> 88/23 – ZOPNN-F</w:t>
      </w:r>
      <w:r w:rsidR="008B238A">
        <w:rPr>
          <w:rFonts w:cs="Arial"/>
        </w:rPr>
        <w:t xml:space="preserve"> in 83/25 - ZOUL</w:t>
      </w:r>
      <w:r w:rsidR="009D4428" w:rsidRPr="005368AC">
        <w:rPr>
          <w:rFonts w:cs="Arial"/>
        </w:rPr>
        <w:t>;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2930C4D2" w14:textId="11E3C2BD" w:rsidR="0091081D"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4737BE" w:rsidRPr="002B6587">
        <w:rPr>
          <w:rFonts w:cs="Arial"/>
        </w:rPr>
        <w:t xml:space="preserve"> </w:t>
      </w:r>
      <w:r w:rsidRPr="002B6587">
        <w:rPr>
          <w:rFonts w:cs="Arial"/>
        </w:rPr>
        <w:t>izbral najugodnejšega ponudnika</w:t>
      </w:r>
      <w:r w:rsidR="008B238A" w:rsidRPr="008B238A">
        <w:rPr>
          <w:rFonts w:cs="Arial"/>
        </w:rPr>
        <w:t xml:space="preserve"> </w:t>
      </w:r>
      <w:r w:rsidR="008B238A" w:rsidRPr="002B6587">
        <w:rPr>
          <w:rFonts w:cs="Arial"/>
        </w:rPr>
        <w:t>po posamezne</w:t>
      </w:r>
      <w:r w:rsidR="008B238A">
        <w:rPr>
          <w:rFonts w:cs="Arial"/>
        </w:rPr>
        <w:t>m</w:t>
      </w:r>
      <w:r w:rsidR="008B238A" w:rsidRPr="002B6587">
        <w:rPr>
          <w:rFonts w:cs="Arial"/>
        </w:rPr>
        <w:t xml:space="preserve"> sklopu</w:t>
      </w:r>
      <w:r w:rsidRPr="002B6587">
        <w:rPr>
          <w:rFonts w:cs="Arial"/>
        </w:rPr>
        <w:t>,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6" w:name="_Toc20960538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4"/>
      <w:bookmarkEnd w:id="15"/>
      <w:bookmarkEnd w:id="16"/>
    </w:p>
    <w:p w14:paraId="4151343E" w14:textId="56BD8542" w:rsidR="00D92088" w:rsidRPr="0019462F" w:rsidRDefault="00D92088" w:rsidP="00944CE3">
      <w:pPr>
        <w:spacing w:line="0" w:lineRule="atLeast"/>
        <w:rPr>
          <w:rFonts w:cs="Arial"/>
        </w:rPr>
      </w:pPr>
      <w:bookmarkStart w:id="17" w:name="_Toc336851733"/>
      <w:bookmarkStart w:id="18"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t xml:space="preserve">Uporabnik ponudnika, ki je pooblaščen za oddajanje ponudb, ponudbo odda s klikom na gumb »Oddaj«. Sistem e-JN ob oddaji ponudb zabeleži identiteto uporabnika in čas oddaje ponudbe. Uporabnik z </w:t>
      </w:r>
      <w:r w:rsidRPr="0019462F">
        <w:rPr>
          <w:rFonts w:cs="Arial"/>
        </w:rPr>
        <w:lastRenderedPageBreak/>
        <w:t>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4804DEB2" w14:textId="41738203" w:rsidR="00053C40" w:rsidRPr="0019462F" w:rsidRDefault="00D92088" w:rsidP="00944CE3">
      <w:pPr>
        <w:spacing w:line="0" w:lineRule="atLeas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19" w:name="_Toc209605388"/>
      <w:bookmarkEnd w:id="17"/>
      <w:bookmarkEnd w:id="18"/>
      <w:r w:rsidRPr="0019462F">
        <w:rPr>
          <w:rFonts w:cs="Arial"/>
          <w:caps w:val="0"/>
        </w:rPr>
        <w:t>INFORMACIJE V ZVEZI Z ODPIRANJEM PONUDB</w:t>
      </w:r>
      <w:bookmarkEnd w:id="19"/>
    </w:p>
    <w:p w14:paraId="5D7BC65A" w14:textId="2A829D4C" w:rsidR="00C12236" w:rsidRPr="0019462F" w:rsidRDefault="00C12236" w:rsidP="00944CE3">
      <w:pPr>
        <w:spacing w:line="0" w:lineRule="atLeast"/>
        <w:rPr>
          <w:rFonts w:cs="Arial"/>
        </w:rPr>
      </w:pPr>
      <w:bookmarkStart w:id="20" w:name="_Toc336851734"/>
      <w:bookmarkStart w:id="21"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2" w:name="_Toc209605389"/>
      <w:r w:rsidRPr="0019462F">
        <w:rPr>
          <w:rFonts w:cs="Arial"/>
        </w:rPr>
        <w:t>PRAVNA PODLAGA</w:t>
      </w:r>
      <w:bookmarkEnd w:id="20"/>
      <w:bookmarkEnd w:id="21"/>
      <w:bookmarkEnd w:id="22"/>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3" w:name="_Toc336851735"/>
      <w:bookmarkStart w:id="24" w:name="_Toc336851783"/>
      <w:bookmarkStart w:id="25" w:name="_Toc209605390"/>
      <w:r w:rsidRPr="0019462F">
        <w:rPr>
          <w:rFonts w:cs="Arial"/>
        </w:rPr>
        <w:t xml:space="preserve">TEMELJNA PRAVILA </w:t>
      </w:r>
      <w:bookmarkEnd w:id="23"/>
      <w:bookmarkEnd w:id="24"/>
      <w:r w:rsidR="00911FF7" w:rsidRPr="0019462F">
        <w:rPr>
          <w:rFonts w:cs="Arial"/>
        </w:rPr>
        <w:t>ZA DOSTOP, OBVESTILA IN POJASNILA V ZVEZI Z DOKUMENTACIJO</w:t>
      </w:r>
      <w:r w:rsidR="00EA0A28" w:rsidRPr="0019462F">
        <w:rPr>
          <w:rFonts w:cs="Arial"/>
        </w:rPr>
        <w:t xml:space="preserve"> predmetnega naročila</w:t>
      </w:r>
      <w:bookmarkEnd w:id="25"/>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6" w:name="_Toc336851736"/>
      <w:bookmarkStart w:id="27" w:name="_Toc336851784"/>
      <w:bookmarkStart w:id="28" w:name="_Toc209605391"/>
      <w:bookmarkStart w:id="29" w:name="_Hlk69731153"/>
      <w:r w:rsidRPr="0019462F">
        <w:rPr>
          <w:rFonts w:cs="Arial"/>
          <w:smallCaps w:val="0"/>
          <w:szCs w:val="20"/>
          <w:lang w:eastAsia="ar-SA"/>
        </w:rPr>
        <w:t>Dostop do dokumentacije</w:t>
      </w:r>
      <w:bookmarkEnd w:id="26"/>
      <w:bookmarkEnd w:id="27"/>
      <w:r w:rsidR="00EA0A28" w:rsidRPr="0019462F">
        <w:rPr>
          <w:rFonts w:cs="Arial"/>
          <w:smallCaps w:val="0"/>
          <w:szCs w:val="20"/>
          <w:lang w:eastAsia="ar-SA"/>
        </w:rPr>
        <w:t xml:space="preserve"> v zvezi z oddajo javnega naročila</w:t>
      </w:r>
      <w:bookmarkEnd w:id="28"/>
    </w:p>
    <w:p w14:paraId="18DDF6D1" w14:textId="02DD5F91" w:rsidR="004A4966" w:rsidRPr="0019462F" w:rsidRDefault="00F747E3" w:rsidP="00944CE3">
      <w:pPr>
        <w:spacing w:line="0" w:lineRule="atLeast"/>
        <w:rPr>
          <w:rFonts w:cs="Arial"/>
          <w:szCs w:val="20"/>
        </w:rPr>
      </w:pPr>
      <w:bookmarkStart w:id="30" w:name="_Toc336851737"/>
      <w:bookmarkStart w:id="31" w:name="_Toc336851785"/>
      <w:bookmarkEnd w:id="29"/>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2" w:name="_Toc20960539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30"/>
      <w:bookmarkEnd w:id="31"/>
      <w:bookmarkEnd w:id="32"/>
    </w:p>
    <w:p w14:paraId="3EA9C80F" w14:textId="5BD04A83" w:rsidR="00D11DAD" w:rsidRPr="0019462F" w:rsidRDefault="00D11DAD" w:rsidP="00944CE3">
      <w:pPr>
        <w:spacing w:line="0" w:lineRule="atLeast"/>
        <w:rPr>
          <w:rFonts w:cs="Arial"/>
          <w:szCs w:val="20"/>
        </w:rPr>
      </w:pPr>
      <w:bookmarkStart w:id="33" w:name="_Toc336851738"/>
      <w:bookmarkStart w:id="34"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7D4574F" w14:textId="281A183C" w:rsidR="00913E99" w:rsidRPr="009D6921" w:rsidRDefault="00913E99" w:rsidP="009D6921">
      <w:pPr>
        <w:pStyle w:val="Naslov2"/>
        <w:keepLines w:val="0"/>
        <w:numPr>
          <w:ilvl w:val="1"/>
          <w:numId w:val="2"/>
        </w:numPr>
        <w:suppressAutoHyphens/>
        <w:spacing w:before="180" w:line="0" w:lineRule="atLeast"/>
        <w:ind w:left="426" w:hanging="426"/>
        <w:rPr>
          <w:rFonts w:cs="Arial"/>
          <w:smallCaps w:val="0"/>
          <w:szCs w:val="20"/>
          <w:lang w:eastAsia="ar-SA"/>
        </w:rPr>
      </w:pPr>
      <w:bookmarkStart w:id="35" w:name="_Toc81830742"/>
      <w:bookmarkStart w:id="36" w:name="_Toc145920641"/>
      <w:bookmarkStart w:id="37" w:name="_Toc209605393"/>
      <w:r w:rsidRPr="00913E99">
        <w:rPr>
          <w:rFonts w:cs="Arial"/>
          <w:smallCaps w:val="0"/>
          <w:szCs w:val="20"/>
          <w:lang w:eastAsia="ar-SA"/>
        </w:rPr>
        <w:lastRenderedPageBreak/>
        <w:t>Zeleno javno naročanje</w:t>
      </w:r>
      <w:bookmarkEnd w:id="35"/>
      <w:bookmarkEnd w:id="36"/>
      <w:bookmarkEnd w:id="37"/>
    </w:p>
    <w:p w14:paraId="460AACBF" w14:textId="75911C6C" w:rsidR="00913E99" w:rsidRPr="00FF6414" w:rsidRDefault="00913E99" w:rsidP="00944CE3">
      <w:pPr>
        <w:numPr>
          <w:ilvl w:val="12"/>
          <w:numId w:val="0"/>
        </w:numPr>
        <w:spacing w:line="0" w:lineRule="atLeast"/>
        <w:rPr>
          <w:rFonts w:cs="Arial"/>
          <w:szCs w:val="20"/>
        </w:rPr>
      </w:pPr>
      <w:r w:rsidRPr="00FF6414">
        <w:rPr>
          <w:rFonts w:cs="Arial"/>
          <w:szCs w:val="20"/>
        </w:rPr>
        <w:t xml:space="preserve">Izbrani ponudnik je dolžan v projektni dokumentaciji in popisih predvideti vgrajeni material in opremo, ki je okoljsko manj obremenjujoča ter v skladu </w:t>
      </w:r>
      <w:r>
        <w:rPr>
          <w:rFonts w:cs="Arial"/>
          <w:szCs w:val="20"/>
        </w:rPr>
        <w:t>z</w:t>
      </w:r>
      <w:r w:rsidRPr="00FF6414">
        <w:rPr>
          <w:rFonts w:cs="Arial"/>
          <w:szCs w:val="20"/>
        </w:rPr>
        <w:t xml:space="preserve"> </w:t>
      </w:r>
      <w:r w:rsidRPr="00FF6414">
        <w:rPr>
          <w:rFonts w:cs="Arial"/>
        </w:rPr>
        <w:t xml:space="preserve">Uredbo o zelenem javnem naročanju </w:t>
      </w:r>
      <w:r w:rsidR="004727BA">
        <w:rPr>
          <w:rFonts w:cs="Arial"/>
        </w:rPr>
        <w:t>(</w:t>
      </w:r>
      <w:r w:rsidR="004727BA" w:rsidRPr="00121BBE">
        <w:rPr>
          <w:rFonts w:cs="Arial"/>
          <w:szCs w:val="20"/>
        </w:rPr>
        <w:t>Uradni list RS, št. 51/17, 64/19</w:t>
      </w:r>
      <w:r w:rsidR="004727BA">
        <w:rPr>
          <w:rFonts w:cs="Arial"/>
          <w:szCs w:val="20"/>
        </w:rPr>
        <w:t xml:space="preserve">, </w:t>
      </w:r>
      <w:r w:rsidR="004727BA" w:rsidRPr="00121BBE">
        <w:rPr>
          <w:rFonts w:cs="Arial"/>
          <w:szCs w:val="20"/>
        </w:rPr>
        <w:t>121/21</w:t>
      </w:r>
      <w:r w:rsidR="00AA2E9D">
        <w:rPr>
          <w:rFonts w:cs="Arial"/>
          <w:szCs w:val="20"/>
        </w:rPr>
        <w:t>,</w:t>
      </w:r>
      <w:bookmarkStart w:id="38" w:name="_Hlk198630938"/>
      <w:r w:rsidR="00AA2E9D">
        <w:rPr>
          <w:rFonts w:cs="Arial"/>
          <w:szCs w:val="20"/>
        </w:rPr>
        <w:t xml:space="preserve"> </w:t>
      </w:r>
      <w:r w:rsidR="004727BA">
        <w:rPr>
          <w:rFonts w:cs="Arial"/>
          <w:szCs w:val="20"/>
        </w:rPr>
        <w:t>132/23</w:t>
      </w:r>
      <w:r w:rsidR="00AA2E9D">
        <w:rPr>
          <w:rFonts w:cs="Arial"/>
          <w:szCs w:val="20"/>
        </w:rPr>
        <w:t xml:space="preserve"> ter </w:t>
      </w:r>
      <w:r w:rsidR="00AA2E9D" w:rsidRPr="00255F67">
        <w:rPr>
          <w:rFonts w:cs="Arial"/>
          <w:szCs w:val="20"/>
        </w:rPr>
        <w:t>43/25</w:t>
      </w:r>
      <w:r w:rsidR="004727BA">
        <w:rPr>
          <w:rFonts w:cs="Arial"/>
          <w:szCs w:val="20"/>
        </w:rPr>
        <w:t xml:space="preserve">) </w:t>
      </w:r>
      <w:bookmarkEnd w:id="38"/>
      <w:r>
        <w:rPr>
          <w:rFonts w:eastAsia="Times New Roman" w:cs="Arial"/>
          <w:szCs w:val="20"/>
          <w:lang w:eastAsia="sl-SI"/>
        </w:rPr>
        <w:t>za dosego ciljev</w:t>
      </w:r>
      <w:r w:rsidRPr="00FF6414">
        <w:rPr>
          <w:rFonts w:cs="Arial"/>
        </w:rPr>
        <w:t>.</w:t>
      </w:r>
    </w:p>
    <w:p w14:paraId="55D833F7" w14:textId="1AC37F9D" w:rsidR="00913E99" w:rsidRPr="000D4A68"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9" w:name="_Toc73959555"/>
      <w:bookmarkStart w:id="40" w:name="_Toc81830743"/>
      <w:bookmarkStart w:id="41" w:name="_Toc145920642"/>
      <w:bookmarkStart w:id="42" w:name="_Toc209605394"/>
      <w:r w:rsidRPr="000D4A68">
        <w:rPr>
          <w:rFonts w:cs="Arial"/>
          <w:smallCaps w:val="0"/>
          <w:szCs w:val="20"/>
          <w:lang w:eastAsia="ar-SA"/>
        </w:rPr>
        <w:t>Neobvezen ogled</w:t>
      </w:r>
      <w:bookmarkEnd w:id="39"/>
      <w:bookmarkEnd w:id="40"/>
      <w:bookmarkEnd w:id="41"/>
      <w:bookmarkEnd w:id="42"/>
    </w:p>
    <w:p w14:paraId="220544F2" w14:textId="3FD06EA8" w:rsidR="004727BA" w:rsidRPr="000D4A68" w:rsidRDefault="00913E99" w:rsidP="00944CE3">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sidR="00544232" w:rsidRPr="000D4A68">
        <w:rPr>
          <w:rFonts w:cs="Arial"/>
          <w:szCs w:val="20"/>
          <w:lang w:eastAsia="sl-SI"/>
        </w:rPr>
        <w:t>:</w:t>
      </w:r>
    </w:p>
    <w:p w14:paraId="1B525A0A" w14:textId="77777777" w:rsidR="004727BA" w:rsidRPr="009D67C0" w:rsidRDefault="004727BA" w:rsidP="00944CE3">
      <w:pPr>
        <w:spacing w:line="0" w:lineRule="atLeast"/>
        <w:rPr>
          <w:rFonts w:cs="Arial"/>
          <w:szCs w:val="20"/>
          <w:lang w:eastAsia="sl-SI"/>
        </w:rPr>
      </w:pPr>
    </w:p>
    <w:p w14:paraId="78C24AAE" w14:textId="2C78B246" w:rsidR="008B238A" w:rsidRPr="00975AD3" w:rsidRDefault="008B238A" w:rsidP="008B238A">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Sklop 1: Finančni urad Koper, Oddelek za carinjenje Sežana,</w:t>
      </w:r>
      <w:r>
        <w:rPr>
          <w:rFonts w:cs="Arial"/>
          <w:szCs w:val="20"/>
        </w:rPr>
        <w:t xml:space="preserve"> Partizanska cesta 81, Sežana</w:t>
      </w:r>
    </w:p>
    <w:p w14:paraId="50B7E826" w14:textId="12DD7426" w:rsidR="008B238A" w:rsidRPr="00975AD3" w:rsidRDefault="008B238A" w:rsidP="008B238A">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Sklop 2: Finančni urad Koper, Oddelek za carinjenje Koper</w:t>
      </w:r>
      <w:r>
        <w:rPr>
          <w:rFonts w:cs="Arial"/>
          <w:szCs w:val="20"/>
        </w:rPr>
        <w:t>, Vojkovo nabrežje 36, Koper</w:t>
      </w:r>
    </w:p>
    <w:p w14:paraId="3A51EC39" w14:textId="1B773E75" w:rsidR="008B238A" w:rsidRPr="00975AD3" w:rsidRDefault="008B238A" w:rsidP="008B238A">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 xml:space="preserve">Sklop 3: </w:t>
      </w:r>
      <w:r w:rsidR="005F32B7">
        <w:rPr>
          <w:rFonts w:cs="Arial"/>
          <w:szCs w:val="20"/>
        </w:rPr>
        <w:t xml:space="preserve">objekt na naslovu </w:t>
      </w:r>
      <w:r w:rsidRPr="00975AD3">
        <w:rPr>
          <w:rFonts w:cs="Arial"/>
          <w:szCs w:val="20"/>
        </w:rPr>
        <w:t>Prešernova cesta 11, Radovljica.</w:t>
      </w:r>
    </w:p>
    <w:p w14:paraId="700E7C10" w14:textId="77777777" w:rsidR="00913E99" w:rsidRPr="009D67C0" w:rsidRDefault="00913E99" w:rsidP="00944CE3">
      <w:pPr>
        <w:spacing w:line="0" w:lineRule="atLeast"/>
      </w:pPr>
    </w:p>
    <w:p w14:paraId="76BA765C" w14:textId="19116ABC" w:rsidR="00913E99" w:rsidRPr="009D67C0" w:rsidRDefault="00913E99" w:rsidP="00944CE3">
      <w:pPr>
        <w:autoSpaceDE w:val="0"/>
        <w:autoSpaceDN w:val="0"/>
        <w:adjustRightInd w:val="0"/>
        <w:spacing w:line="0" w:lineRule="atLeast"/>
        <w:rPr>
          <w:rFonts w:cs="Arial"/>
          <w:szCs w:val="20"/>
          <w:lang w:eastAsia="sl-SI"/>
        </w:rPr>
      </w:pPr>
      <w:r w:rsidRPr="009D67C0">
        <w:rPr>
          <w:rFonts w:cs="Arial"/>
          <w:szCs w:val="20"/>
          <w:lang w:eastAsia="sl-SI"/>
        </w:rPr>
        <w:t>Potencialni ponudnik, ki je zainteresiran za ogled</w:t>
      </w:r>
      <w:r w:rsidR="008B238A">
        <w:rPr>
          <w:rFonts w:cs="Arial"/>
          <w:szCs w:val="20"/>
          <w:lang w:eastAsia="sl-SI"/>
        </w:rPr>
        <w:t>,</w:t>
      </w:r>
      <w:r w:rsidRPr="009D67C0">
        <w:rPr>
          <w:rFonts w:cs="Arial"/>
          <w:szCs w:val="20"/>
          <w:lang w:eastAsia="sl-SI"/>
        </w:rPr>
        <w:t xml:space="preserve"> pošlje zahtevo za le</w:t>
      </w:r>
      <w:r w:rsidR="008B238A">
        <w:rPr>
          <w:rFonts w:cs="Arial"/>
          <w:szCs w:val="20"/>
          <w:lang w:eastAsia="sl-SI"/>
        </w:rPr>
        <w:t>-</w:t>
      </w:r>
      <w:r w:rsidRPr="009D67C0">
        <w:rPr>
          <w:rFonts w:cs="Arial"/>
          <w:szCs w:val="20"/>
          <w:lang w:eastAsia="sl-SI"/>
        </w:rPr>
        <w:t>to preko vprašanj na Portal javnih naročil, najpozneje</w:t>
      </w:r>
      <w:r w:rsidR="00FB563C">
        <w:rPr>
          <w:rFonts w:cs="Arial"/>
          <w:szCs w:val="20"/>
          <w:lang w:eastAsia="sl-SI"/>
        </w:rPr>
        <w:t xml:space="preserve"> pet </w:t>
      </w:r>
      <w:r w:rsidRPr="009D67C0">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9D67C0" w:rsidRDefault="00913E99" w:rsidP="00944CE3">
      <w:pPr>
        <w:autoSpaceDE w:val="0"/>
        <w:autoSpaceDN w:val="0"/>
        <w:adjustRightInd w:val="0"/>
        <w:spacing w:line="0" w:lineRule="atLeast"/>
        <w:rPr>
          <w:rFonts w:cs="Arial"/>
          <w:szCs w:val="20"/>
          <w:lang w:eastAsia="sl-SI"/>
        </w:rPr>
      </w:pPr>
    </w:p>
    <w:p w14:paraId="5557E39E" w14:textId="77777777" w:rsidR="00913E99" w:rsidRPr="009D67C0" w:rsidRDefault="00913E99" w:rsidP="00944CE3">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43" w:name="_Toc209605395"/>
      <w:r w:rsidRPr="009D67C0">
        <w:rPr>
          <w:rFonts w:cs="Arial"/>
          <w:caps w:val="0"/>
        </w:rPr>
        <w:t xml:space="preserve">SESTAVA </w:t>
      </w:r>
      <w:r w:rsidRPr="009D67C0">
        <w:rPr>
          <w:rFonts w:cs="Arial"/>
          <w:caps w:val="0"/>
          <w:szCs w:val="20"/>
          <w:lang w:eastAsia="ar-SA"/>
        </w:rPr>
        <w:t>DOKUMENTACIJE</w:t>
      </w:r>
      <w:bookmarkEnd w:id="33"/>
      <w:bookmarkEnd w:id="34"/>
      <w:r w:rsidR="00EA0A28" w:rsidRPr="009D67C0">
        <w:rPr>
          <w:rFonts w:cs="Arial"/>
          <w:caps w:val="0"/>
          <w:szCs w:val="20"/>
          <w:lang w:eastAsia="ar-SA"/>
        </w:rPr>
        <w:t xml:space="preserve"> V ZVEZI Z ODDAJO JAVNEGA NAROČILA</w:t>
      </w:r>
      <w:bookmarkEnd w:id="43"/>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44" w:name="_Hlk71022352"/>
      <w:r w:rsidR="00333377" w:rsidRPr="009E77EB">
        <w:rPr>
          <w:rFonts w:cs="Arial"/>
        </w:rPr>
        <w:t xml:space="preserve"> </w:t>
      </w:r>
      <w:r w:rsidR="00862AB7" w:rsidRPr="009E77EB">
        <w:rPr>
          <w:rFonts w:cs="Arial"/>
          <w:szCs w:val="20"/>
        </w:rPr>
        <w:t>gospodarskim subjektom za pripravo ponudbe;</w:t>
      </w:r>
    </w:p>
    <w:p w14:paraId="5CAF8FD3" w14:textId="2F52550E" w:rsidR="0046265A" w:rsidRDefault="00862AB7" w:rsidP="00944CE3">
      <w:pPr>
        <w:numPr>
          <w:ilvl w:val="0"/>
          <w:numId w:val="4"/>
        </w:numPr>
        <w:spacing w:line="0" w:lineRule="atLeast"/>
        <w:rPr>
          <w:rFonts w:cs="Arial"/>
          <w:szCs w:val="20"/>
        </w:rPr>
      </w:pPr>
      <w:r w:rsidRPr="009E77EB">
        <w:rPr>
          <w:rFonts w:cs="Arial"/>
          <w:szCs w:val="20"/>
        </w:rPr>
        <w:t>P</w:t>
      </w:r>
      <w:r w:rsidR="0028280C" w:rsidRPr="009E77EB">
        <w:rPr>
          <w:rFonts w:cs="Arial"/>
          <w:szCs w:val="20"/>
        </w:rPr>
        <w:t>rojektn</w:t>
      </w:r>
      <w:r w:rsidR="0046265A">
        <w:rPr>
          <w:rFonts w:cs="Arial"/>
          <w:szCs w:val="20"/>
        </w:rPr>
        <w:t>a</w:t>
      </w:r>
      <w:r w:rsidR="0028280C" w:rsidRPr="009E77EB">
        <w:rPr>
          <w:rFonts w:cs="Arial"/>
          <w:szCs w:val="20"/>
        </w:rPr>
        <w:t xml:space="preserve"> nalo</w:t>
      </w:r>
      <w:r w:rsidR="008B238A">
        <w:rPr>
          <w:rFonts w:cs="Arial"/>
          <w:szCs w:val="20"/>
        </w:rPr>
        <w:t>g</w:t>
      </w:r>
      <w:r w:rsidR="0046265A">
        <w:rPr>
          <w:rFonts w:cs="Arial"/>
          <w:szCs w:val="20"/>
        </w:rPr>
        <w:t>a</w:t>
      </w:r>
      <w:r w:rsidR="008B238A">
        <w:rPr>
          <w:rFonts w:cs="Arial"/>
          <w:szCs w:val="20"/>
        </w:rPr>
        <w:t xml:space="preserve"> za sklop 1</w:t>
      </w:r>
      <w:r w:rsidR="0046265A">
        <w:rPr>
          <w:rFonts w:cs="Arial"/>
          <w:szCs w:val="20"/>
        </w:rPr>
        <w:t>;</w:t>
      </w:r>
    </w:p>
    <w:p w14:paraId="3D1B2A69" w14:textId="0495B535" w:rsidR="0046265A" w:rsidRDefault="0046265A" w:rsidP="00944CE3">
      <w:pPr>
        <w:numPr>
          <w:ilvl w:val="0"/>
          <w:numId w:val="4"/>
        </w:numPr>
        <w:spacing w:line="0" w:lineRule="atLeast"/>
        <w:rPr>
          <w:rFonts w:cs="Arial"/>
          <w:szCs w:val="20"/>
        </w:rPr>
      </w:pPr>
      <w:r>
        <w:rPr>
          <w:rFonts w:cs="Arial"/>
          <w:szCs w:val="20"/>
        </w:rPr>
        <w:t>Projektna naloga za sklop 2;</w:t>
      </w:r>
    </w:p>
    <w:p w14:paraId="6A291379" w14:textId="7E5571CA" w:rsidR="00FF261A" w:rsidRPr="009E77EB" w:rsidRDefault="0046265A" w:rsidP="00944CE3">
      <w:pPr>
        <w:numPr>
          <w:ilvl w:val="0"/>
          <w:numId w:val="4"/>
        </w:numPr>
        <w:spacing w:line="0" w:lineRule="atLeast"/>
        <w:rPr>
          <w:rFonts w:cs="Arial"/>
          <w:szCs w:val="20"/>
        </w:rPr>
      </w:pPr>
      <w:r>
        <w:rPr>
          <w:rFonts w:cs="Arial"/>
          <w:szCs w:val="20"/>
        </w:rPr>
        <w:t>T</w:t>
      </w:r>
      <w:r w:rsidR="008B238A">
        <w:rPr>
          <w:rFonts w:cs="Arial"/>
          <w:szCs w:val="20"/>
        </w:rPr>
        <w:t>ehnična specifikacija za sklop 3</w:t>
      </w:r>
      <w:r>
        <w:rPr>
          <w:rFonts w:cs="Arial"/>
          <w:szCs w:val="20"/>
        </w:rPr>
        <w:t>;</w:t>
      </w:r>
    </w:p>
    <w:bookmarkEnd w:id="44"/>
    <w:p w14:paraId="2D742E64" w14:textId="626092C3" w:rsidR="00830009" w:rsidRPr="009E77EB" w:rsidRDefault="00E81C85" w:rsidP="00944CE3">
      <w:pPr>
        <w:pStyle w:val="Odstavekseznama"/>
        <w:numPr>
          <w:ilvl w:val="0"/>
          <w:numId w:val="4"/>
        </w:numPr>
        <w:spacing w:line="0" w:lineRule="atLeast"/>
        <w:ind w:left="851"/>
        <w:rPr>
          <w:rFonts w:cs="Arial"/>
        </w:rPr>
      </w:pPr>
      <w:r w:rsidRPr="009E77EB">
        <w:rPr>
          <w:rFonts w:cs="Arial"/>
        </w:rPr>
        <w:t>o</w:t>
      </w:r>
      <w:r w:rsidR="00830009" w:rsidRPr="009E77EB">
        <w:rPr>
          <w:rFonts w:cs="Arial"/>
        </w:rPr>
        <w:t xml:space="preserve">brazec </w:t>
      </w:r>
      <w:r w:rsidR="00644638" w:rsidRPr="009E77EB">
        <w:rPr>
          <w:rFonts w:cs="Arial"/>
        </w:rPr>
        <w:t>»</w:t>
      </w:r>
      <w:r w:rsidR="00830009" w:rsidRPr="009E77EB">
        <w:rPr>
          <w:rFonts w:cs="Arial"/>
        </w:rPr>
        <w:t>ESPD</w:t>
      </w:r>
      <w:r w:rsidR="00644638" w:rsidRPr="009E77EB">
        <w:rPr>
          <w:rFonts w:cs="Arial"/>
        </w:rPr>
        <w:t>«</w:t>
      </w:r>
      <w:r w:rsidR="00830009" w:rsidRPr="009E77EB">
        <w:rPr>
          <w:rFonts w:cs="Arial"/>
        </w:rPr>
        <w:t xml:space="preserve"> za vse gospodarske subjekte v ponudbi (datoteka </w:t>
      </w:r>
      <w:proofErr w:type="spellStart"/>
      <w:r w:rsidR="00830009" w:rsidRPr="009E77EB">
        <w:rPr>
          <w:rFonts w:cs="Arial"/>
        </w:rPr>
        <w:t>xml</w:t>
      </w:r>
      <w:proofErr w:type="spellEnd"/>
      <w:r w:rsidR="00830009" w:rsidRPr="009E77EB">
        <w:rPr>
          <w:rFonts w:cs="Arial"/>
        </w:rPr>
        <w:t>)</w:t>
      </w:r>
      <w:r w:rsidR="00552FC2">
        <w:rPr>
          <w:rFonts w:cs="Arial"/>
        </w:rPr>
        <w:t>;</w:t>
      </w:r>
    </w:p>
    <w:p w14:paraId="10E5C5BD" w14:textId="62156576" w:rsidR="0032110A" w:rsidRDefault="001B4699" w:rsidP="00944CE3">
      <w:pPr>
        <w:pStyle w:val="Odstavekseznama"/>
        <w:numPr>
          <w:ilvl w:val="0"/>
          <w:numId w:val="4"/>
        </w:numPr>
        <w:spacing w:line="0" w:lineRule="atLeast"/>
        <w:ind w:left="851"/>
        <w:rPr>
          <w:rFonts w:cs="Arial"/>
        </w:rPr>
      </w:pPr>
      <w:r w:rsidRPr="009E77EB">
        <w:rPr>
          <w:rFonts w:cs="Arial"/>
        </w:rPr>
        <w:t>obrazec »Predračun«</w:t>
      </w:r>
      <w:r w:rsidR="00552FC2">
        <w:rPr>
          <w:rFonts w:cs="Arial"/>
        </w:rPr>
        <w:t>;</w:t>
      </w:r>
    </w:p>
    <w:p w14:paraId="060F901C" w14:textId="7A792229" w:rsidR="00403B07" w:rsidRPr="009E77EB" w:rsidRDefault="00403B07" w:rsidP="00944CE3">
      <w:pPr>
        <w:pStyle w:val="Odstavekseznama"/>
        <w:numPr>
          <w:ilvl w:val="0"/>
          <w:numId w:val="4"/>
        </w:numPr>
        <w:spacing w:line="0" w:lineRule="atLeast"/>
        <w:ind w:left="851"/>
        <w:rPr>
          <w:rFonts w:cs="Arial"/>
        </w:rPr>
      </w:pPr>
      <w:r>
        <w:rPr>
          <w:rFonts w:cs="Arial"/>
        </w:rPr>
        <w:t>obrazec »Merilo«</w:t>
      </w:r>
      <w:r w:rsidR="00552FC2">
        <w:rPr>
          <w:rFonts w:cs="Arial"/>
        </w:rPr>
        <w:t>;</w:t>
      </w:r>
    </w:p>
    <w:p w14:paraId="31633B8C" w14:textId="76CA1AB4"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r w:rsidR="00552FC2">
        <w:rPr>
          <w:rFonts w:cs="Arial"/>
        </w:rPr>
        <w:t>;</w:t>
      </w:r>
    </w:p>
    <w:p w14:paraId="75616509" w14:textId="7AB1F543"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r w:rsidR="00552FC2">
        <w:rPr>
          <w:rFonts w:cs="Arial"/>
          <w:szCs w:val="20"/>
        </w:rPr>
        <w:t>;</w:t>
      </w:r>
    </w:p>
    <w:p w14:paraId="7F3B3000" w14:textId="181AF72A" w:rsidR="00820721" w:rsidRPr="000B0271" w:rsidRDefault="00E82035" w:rsidP="00944CE3">
      <w:pPr>
        <w:numPr>
          <w:ilvl w:val="0"/>
          <w:numId w:val="4"/>
        </w:numPr>
        <w:spacing w:line="0" w:lineRule="atLeast"/>
        <w:rPr>
          <w:rFonts w:cs="Arial"/>
          <w:szCs w:val="20"/>
        </w:rPr>
      </w:pPr>
      <w:r w:rsidRPr="000B0271">
        <w:rPr>
          <w:rFonts w:cs="Arial"/>
          <w:szCs w:val="20"/>
        </w:rPr>
        <w:t xml:space="preserve">obrazec »Zavarovanje za dobro izvedbo pogodbenih </w:t>
      </w:r>
      <w:r w:rsidR="00D47981">
        <w:rPr>
          <w:rFonts w:cs="Arial"/>
          <w:szCs w:val="20"/>
        </w:rPr>
        <w:t>obveznosti</w:t>
      </w:r>
      <w:r w:rsidRPr="000B0271">
        <w:rPr>
          <w:rFonts w:cs="Arial"/>
          <w:szCs w:val="20"/>
        </w:rPr>
        <w:t>«</w:t>
      </w:r>
      <w:r w:rsidR="00552FC2">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5" w:name="_Toc209605396"/>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5"/>
    </w:p>
    <w:p w14:paraId="667EC241" w14:textId="18E8AAF0" w:rsidR="00830009" w:rsidRPr="0019462F" w:rsidRDefault="00CA2D7F" w:rsidP="00944CE3">
      <w:pPr>
        <w:spacing w:line="0" w:lineRule="atLeast"/>
        <w:rPr>
          <w:rFonts w:cs="Arial"/>
          <w:szCs w:val="20"/>
        </w:rPr>
      </w:pPr>
      <w:bookmarkStart w:id="46"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6E5832F4"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 xml:space="preserve">teh navodil ter kot dokaz izpolnjevanja zahtevanih pogojev iz točk </w:t>
      </w:r>
      <w:r w:rsidR="00181B3C">
        <w:rPr>
          <w:rFonts w:cs="Arial"/>
          <w:szCs w:val="20"/>
        </w:rPr>
        <w:t>9</w:t>
      </w:r>
      <w:r w:rsidR="00EC3C94" w:rsidRPr="0019462F">
        <w:rPr>
          <w:rFonts w:cs="Arial"/>
          <w:szCs w:val="20"/>
        </w:rPr>
        <w:t>.2</w:t>
      </w:r>
      <w:r w:rsidR="004734DC">
        <w:rPr>
          <w:rFonts w:cs="Arial"/>
          <w:szCs w:val="20"/>
        </w:rPr>
        <w:t xml:space="preserve">, </w:t>
      </w:r>
      <w:r w:rsidR="00181B3C">
        <w:rPr>
          <w:rFonts w:cs="Arial"/>
          <w:szCs w:val="20"/>
        </w:rPr>
        <w:t>9</w:t>
      </w:r>
      <w:r w:rsidR="009D7A85" w:rsidRPr="0019462F">
        <w:rPr>
          <w:rFonts w:cs="Arial"/>
          <w:szCs w:val="20"/>
        </w:rPr>
        <w:t>.3</w:t>
      </w:r>
      <w:r w:rsidR="004734DC">
        <w:rPr>
          <w:rFonts w:cs="Arial"/>
          <w:szCs w:val="20"/>
        </w:rPr>
        <w:t xml:space="preserve"> in 9.4</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7" w:name="_Toc209605397"/>
      <w:bookmarkEnd w:id="46"/>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7"/>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8" w:name="_Hlk169524374"/>
      <w:r w:rsidRPr="0019462F">
        <w:rPr>
          <w:rFonts w:cs="Arial"/>
          <w:szCs w:val="20"/>
          <w:lang w:eastAsia="sl-SI"/>
        </w:rPr>
        <w:t xml:space="preserve">Če </w:t>
      </w:r>
      <w:r w:rsidR="00BC2314" w:rsidRPr="0019462F">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49"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w:t>
      </w:r>
      <w:r w:rsidRPr="0019462F">
        <w:rPr>
          <w:rFonts w:cs="Arial"/>
          <w:szCs w:val="20"/>
        </w:rPr>
        <w:lastRenderedPageBreak/>
        <w:t xml:space="preserve">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8"/>
    <w:bookmarkEnd w:id="49"/>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lastRenderedPageBreak/>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8A7926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 xml:space="preserve">Enako velja za podizvajalca, če </w:t>
      </w:r>
      <w:r w:rsidR="00D42347">
        <w:rPr>
          <w:rFonts w:ascii="Arial" w:hAnsi="Arial" w:cs="Arial"/>
          <w:sz w:val="20"/>
          <w:szCs w:val="20"/>
        </w:rPr>
        <w:t>izvaja</w:t>
      </w:r>
      <w:r w:rsidRPr="0019462F">
        <w:rPr>
          <w:rFonts w:ascii="Arial" w:hAnsi="Arial" w:cs="Arial"/>
          <w:sz w:val="20"/>
          <w:szCs w:val="20"/>
        </w:rPr>
        <w:t xml:space="preserve">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50" w:name="_Toc151715814"/>
      <w:bookmarkStart w:id="51" w:name="_Toc209605398"/>
      <w:bookmarkStart w:id="52" w:name="_Toc63085660"/>
      <w:bookmarkStart w:id="53" w:name="_Hlk77168644"/>
      <w:r w:rsidRPr="00965DB0">
        <w:rPr>
          <w:rFonts w:eastAsia="Times New Roman"/>
          <w:b/>
          <w:bCs/>
          <w:i/>
          <w:iCs/>
          <w:szCs w:val="26"/>
        </w:rPr>
        <w:t>Ustreznost za opravljanje poklicne dejavnosti</w:t>
      </w:r>
      <w:bookmarkEnd w:id="50"/>
      <w:bookmarkEnd w:id="51"/>
      <w:r w:rsidRPr="00965DB0">
        <w:rPr>
          <w:rFonts w:eastAsia="Times New Roman"/>
          <w:b/>
          <w:bCs/>
          <w:i/>
          <w:iCs/>
          <w:szCs w:val="26"/>
        </w:rPr>
        <w:t xml:space="preserve"> </w:t>
      </w:r>
      <w:bookmarkEnd w:id="52"/>
    </w:p>
    <w:p w14:paraId="1BB671AB" w14:textId="77777777" w:rsidR="00965DB0" w:rsidRPr="00965DB0" w:rsidRDefault="00965DB0" w:rsidP="00944CE3">
      <w:pPr>
        <w:spacing w:line="0" w:lineRule="atLeast"/>
        <w:rPr>
          <w:rFonts w:cs="Arial"/>
          <w:szCs w:val="20"/>
        </w:rPr>
      </w:pPr>
      <w:bookmarkStart w:id="54" w:name="_Hlk198024973"/>
    </w:p>
    <w:p w14:paraId="4133780D" w14:textId="078CAA69" w:rsidR="00965DB0" w:rsidRPr="000D4A68" w:rsidRDefault="00965DB0" w:rsidP="00944CE3">
      <w:pPr>
        <w:numPr>
          <w:ilvl w:val="0"/>
          <w:numId w:val="33"/>
        </w:numPr>
        <w:spacing w:line="0" w:lineRule="atLeast"/>
        <w:contextualSpacing/>
        <w:rPr>
          <w:i/>
        </w:rPr>
      </w:pPr>
      <w:r w:rsidRPr="000D4A68">
        <w:t xml:space="preserve">Ponudnik </w:t>
      </w:r>
      <w:r w:rsidRPr="000D4A68">
        <w:rPr>
          <w:rFonts w:eastAsia="Times New Roman" w:cs="Arial"/>
          <w:szCs w:val="20"/>
        </w:rPr>
        <w:t xml:space="preserve">ima v Poslovni register Slovenije vpisano vsaj eno od dejavnosti, ki so s predpisom, ki ureja standardno klasifikacijo dejavnosti, opredeljene </w:t>
      </w:r>
      <w:r w:rsidR="00E509D7" w:rsidRPr="00E509D7">
        <w:rPr>
          <w:rFonts w:eastAsia="Times New Roman" w:cs="Arial"/>
          <w:szCs w:val="20"/>
        </w:rPr>
        <w:t>v okviru šifre 71.11 Arhitekturna dejavnost (in sicer 71.1 ali  71.11 ali  71.111 ali 71.112) in/ali 71.129 Druge inženirske dejavnosti in tehnično svetovanje.</w:t>
      </w:r>
      <w:r w:rsidR="00AF6EFF" w:rsidRPr="000D4A68">
        <w:rPr>
          <w:rFonts w:eastAsia="Times New Roman" w:cs="Arial"/>
          <w:szCs w:val="20"/>
        </w:rPr>
        <w:t xml:space="preserve"> </w:t>
      </w:r>
    </w:p>
    <w:bookmarkEnd w:id="54"/>
    <w:p w14:paraId="6E9156C6" w14:textId="77777777" w:rsidR="00965DB0" w:rsidRPr="000D4A68" w:rsidRDefault="00965DB0" w:rsidP="00944CE3">
      <w:pPr>
        <w:spacing w:line="0" w:lineRule="atLeast"/>
        <w:ind w:left="360"/>
        <w:contextualSpacing/>
        <w:rPr>
          <w:i/>
        </w:rPr>
      </w:pPr>
    </w:p>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0D4A68" w:rsidRDefault="00965DB0" w:rsidP="00944CE3">
      <w:pPr>
        <w:spacing w:line="0" w:lineRule="atLeast"/>
        <w:rPr>
          <w:rFonts w:cs="Arial"/>
          <w:szCs w:val="20"/>
        </w:rPr>
      </w:pPr>
    </w:p>
    <w:p w14:paraId="2BAF44D6" w14:textId="03A4A31F" w:rsidR="00FF261A" w:rsidRPr="000D4A68" w:rsidRDefault="00965DB0" w:rsidP="00944CE3">
      <w:pPr>
        <w:numPr>
          <w:ilvl w:val="0"/>
          <w:numId w:val="33"/>
        </w:numPr>
        <w:spacing w:line="0" w:lineRule="atLeast"/>
      </w:pPr>
      <w:r w:rsidRPr="000D4A68">
        <w:t>Ponudnik ima zavarovano odgovornost za škodo v zvezi z opravljanjem dejavnosti, ki je predmet javnega naročila skladno z določili 15. člena Zakona o arhitekturni in inženirski dejavnosti (Uradni list RS, št. 61/17 in 133/22 – odl. US, v nadaljnjem besedilo: ZAID)</w:t>
      </w:r>
      <w:r w:rsidR="000D4A68" w:rsidRPr="000D4A68">
        <w:t xml:space="preserve">, </w:t>
      </w:r>
      <w:r w:rsidR="00FF261A" w:rsidRPr="000D4A68">
        <w:t>z višino letne zavarovalne vsote, ki ni nižja od 50.000,00 EUR, z veljavnostjo vsaj za leto 202</w:t>
      </w:r>
      <w:r w:rsidR="00EB6435">
        <w:t>6</w:t>
      </w:r>
      <w:r w:rsidR="00FF261A" w:rsidRPr="000D4A68">
        <w:t>.</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43FE462A" w14:textId="14F02D7C" w:rsidR="00965DB0" w:rsidRPr="00EF0F45" w:rsidRDefault="00965DB0" w:rsidP="00944CE3">
      <w:pPr>
        <w:spacing w:line="0" w:lineRule="atLeast"/>
        <w:ind w:left="360"/>
        <w:rPr>
          <w:i/>
        </w:rPr>
      </w:pPr>
      <w:r w:rsidRPr="00A27107">
        <w:rPr>
          <w:bCs/>
        </w:rPr>
        <w:t>Fotokopija</w:t>
      </w:r>
      <w:r w:rsidRPr="00965DB0">
        <w:rPr>
          <w:b/>
        </w:rPr>
        <w:t xml:space="preserve"> veljavne zavarovalne police </w:t>
      </w:r>
      <w:r w:rsidRPr="00EF0F45">
        <w:rPr>
          <w:i/>
        </w:rPr>
        <w:t>(P</w:t>
      </w:r>
      <w:r w:rsidRPr="00EF0F45">
        <w:rPr>
          <w:rFonts w:cs="Arial"/>
          <w:i/>
          <w:szCs w:val="20"/>
        </w:rPr>
        <w:t>onudnik bo moral na zahtevo naročnika v roku največ pet delovnih dni od poziva predložiti</w:t>
      </w:r>
      <w:r w:rsidRPr="00EF0F45">
        <w:t xml:space="preserve"> </w:t>
      </w:r>
      <w:r w:rsidRPr="00EF0F45">
        <w:rPr>
          <w:rFonts w:cs="Arial"/>
          <w:i/>
          <w:szCs w:val="20"/>
        </w:rPr>
        <w:t>fotokopijo veljavne police</w:t>
      </w:r>
      <w:r w:rsidRPr="00EF0F45">
        <w:rPr>
          <w:i/>
        </w:rPr>
        <w:t xml:space="preserve">). </w:t>
      </w:r>
      <w:r w:rsidRPr="00EF0F45">
        <w:rPr>
          <w:i/>
        </w:rPr>
        <w:tab/>
      </w:r>
    </w:p>
    <w:p w14:paraId="0CD69A5F" w14:textId="77777777" w:rsidR="00965DB0" w:rsidRPr="00965DB0" w:rsidRDefault="00965DB0" w:rsidP="00944CE3">
      <w:pPr>
        <w:spacing w:line="0" w:lineRule="atLeast"/>
        <w:ind w:left="360"/>
        <w:rPr>
          <w:iCs/>
        </w:rPr>
      </w:pPr>
    </w:p>
    <w:p w14:paraId="1FECE237" w14:textId="77777777" w:rsidR="00965DB0" w:rsidRPr="00965DB0" w:rsidRDefault="00965DB0" w:rsidP="00944CE3">
      <w:pPr>
        <w:numPr>
          <w:ilvl w:val="0"/>
          <w:numId w:val="33"/>
        </w:numPr>
        <w:spacing w:line="0" w:lineRule="atLeast"/>
        <w:ind w:left="357"/>
        <w:contextualSpacing/>
        <w:rPr>
          <w:iCs/>
        </w:rPr>
      </w:pPr>
      <w:r w:rsidRPr="00831C3E">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w:t>
      </w:r>
      <w:r w:rsidRPr="00965DB0">
        <w:rPr>
          <w:iCs/>
        </w:rPr>
        <w:t xml:space="preserve">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7777777"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944CE3">
      <w:pPr>
        <w:spacing w:line="0" w:lineRule="atLeas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0DBBDB83" w:rsidR="006C19F5" w:rsidRPr="00A27107" w:rsidRDefault="006C19F5" w:rsidP="00944CE3">
      <w:pPr>
        <w:spacing w:line="0" w:lineRule="atLeast"/>
        <w:ind w:left="360"/>
        <w:contextualSpacing/>
        <w:rPr>
          <w:iCs/>
        </w:rPr>
      </w:pPr>
      <w:r w:rsidRPr="00A27107">
        <w:rPr>
          <w:iCs/>
        </w:rPr>
        <w:t xml:space="preserve">kopija obr. M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kopijo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3741EA6B" w14:textId="4FB4535B" w:rsidR="00965DB0" w:rsidRDefault="006C19F5" w:rsidP="00A53D87">
      <w:pPr>
        <w:spacing w:line="0" w:lineRule="atLeast"/>
        <w:ind w:left="360"/>
        <w:contextualSpacing/>
        <w:rPr>
          <w:iCs/>
        </w:rPr>
      </w:pPr>
      <w:r w:rsidRPr="00A27107">
        <w:rPr>
          <w:iCs/>
        </w:rPr>
        <w:lastRenderedPageBreak/>
        <w:t>vpogled v imenik pri IZS ipd.</w:t>
      </w:r>
      <w:r w:rsidR="00547588" w:rsidRPr="00A27107">
        <w:rPr>
          <w:iCs/>
        </w:rPr>
        <w:t xml:space="preserve"> oz. v primeru, da gospodarski subjekt posluje v tujini, vpogled v register poslovnih subjektov, ki je primerljiv IZS v Republike Slovenije.</w:t>
      </w:r>
    </w:p>
    <w:p w14:paraId="7B5AFF2A" w14:textId="77777777" w:rsidR="009B69EB" w:rsidRPr="00965DB0" w:rsidRDefault="009B69EB" w:rsidP="00A53D87">
      <w:pPr>
        <w:spacing w:line="0" w:lineRule="atLeast"/>
        <w:ind w:left="360"/>
        <w:contextualSpacing/>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5" w:name="_Toc81830749"/>
      <w:bookmarkStart w:id="56" w:name="_Toc151715815"/>
      <w:bookmarkStart w:id="57" w:name="_Toc209605399"/>
      <w:bookmarkStart w:id="58" w:name="_Hlk530053502"/>
      <w:r w:rsidRPr="00965DB0">
        <w:rPr>
          <w:rFonts w:eastAsia="Times New Roman"/>
          <w:b/>
          <w:bCs/>
          <w:i/>
          <w:iCs/>
          <w:szCs w:val="26"/>
          <w:lang w:eastAsia="sl-SI"/>
        </w:rPr>
        <w:t>Tehnična sposobnost</w:t>
      </w:r>
      <w:bookmarkEnd w:id="55"/>
      <w:bookmarkEnd w:id="56"/>
      <w:bookmarkEnd w:id="57"/>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bookmarkStart w:id="59" w:name="_Hlk220915130"/>
    </w:p>
    <w:p w14:paraId="13966591" w14:textId="77777777" w:rsidR="009B69EB" w:rsidRPr="009B69EB" w:rsidRDefault="00965DB0" w:rsidP="00944CE3">
      <w:pPr>
        <w:spacing w:line="0" w:lineRule="atLeast"/>
        <w:contextualSpacing/>
        <w:rPr>
          <w:rFonts w:cs="Arial"/>
          <w:szCs w:val="20"/>
        </w:rPr>
      </w:pPr>
      <w:bookmarkStart w:id="60" w:name="_Toc199158500"/>
      <w:bookmarkStart w:id="61" w:name="_Hlk198025877"/>
      <w:bookmarkStart w:id="62" w:name="_Hlk132880785"/>
      <w:bookmarkEnd w:id="58"/>
      <w:r w:rsidRPr="00553A7B">
        <w:rPr>
          <w:rFonts w:cs="Arial"/>
          <w:szCs w:val="20"/>
        </w:rPr>
        <w:t>Ponudnik je v zadnjih petih (5) letih, šteto od dneva objave obvestila o tem naročilu</w:t>
      </w:r>
      <w:r w:rsidR="00877BD0">
        <w:rPr>
          <w:rFonts w:cs="Arial"/>
          <w:szCs w:val="20"/>
        </w:rPr>
        <w:t>,</w:t>
      </w:r>
      <w:r w:rsidRPr="00553A7B">
        <w:rPr>
          <w:rFonts w:cs="Arial"/>
          <w:szCs w:val="20"/>
        </w:rPr>
        <w:t xml:space="preserve"> na Portalu javnih naročil</w:t>
      </w:r>
      <w:r w:rsidR="00877BD0">
        <w:rPr>
          <w:rFonts w:cs="Arial"/>
          <w:szCs w:val="20"/>
        </w:rPr>
        <w:t xml:space="preserve"> </w:t>
      </w:r>
      <w:r w:rsidRPr="00553A7B">
        <w:rPr>
          <w:rFonts w:cs="Arial"/>
          <w:szCs w:val="20"/>
        </w:rPr>
        <w:t>uspešno izvedel najmanj en (1) referenčni projekt iz naslova</w:t>
      </w:r>
      <w:r w:rsidR="001D7BB2" w:rsidRPr="00553A7B">
        <w:rPr>
          <w:rFonts w:cs="Arial"/>
          <w:szCs w:val="20"/>
        </w:rPr>
        <w:t xml:space="preserve"> </w:t>
      </w:r>
      <w:r w:rsidR="00F075AA" w:rsidRPr="00553A7B">
        <w:rPr>
          <w:rFonts w:cs="Arial"/>
          <w:szCs w:val="20"/>
        </w:rPr>
        <w:t xml:space="preserve">izdelave projektne dokumentacije </w:t>
      </w:r>
      <w:r w:rsidR="00F075AA" w:rsidRPr="009B69EB">
        <w:rPr>
          <w:rFonts w:cs="Arial"/>
          <w:szCs w:val="20"/>
        </w:rPr>
        <w:t>PZI za izvedbo</w:t>
      </w:r>
      <w:r w:rsidR="009B69EB" w:rsidRPr="009B69EB">
        <w:rPr>
          <w:rFonts w:cs="Arial"/>
          <w:szCs w:val="20"/>
        </w:rPr>
        <w:t>:</w:t>
      </w:r>
    </w:p>
    <w:p w14:paraId="364AD46A" w14:textId="3F820A89" w:rsidR="009B69EB" w:rsidRPr="009B69EB" w:rsidRDefault="009B69EB" w:rsidP="00944CE3">
      <w:pPr>
        <w:spacing w:line="0" w:lineRule="atLeast"/>
        <w:contextualSpacing/>
        <w:rPr>
          <w:rFonts w:cs="Arial"/>
          <w:szCs w:val="20"/>
        </w:rPr>
      </w:pPr>
      <w:r w:rsidRPr="009B69EB">
        <w:rPr>
          <w:rFonts w:cs="Arial"/>
          <w:szCs w:val="20"/>
        </w:rPr>
        <w:t xml:space="preserve">- </w:t>
      </w:r>
      <w:r w:rsidR="00F075AA" w:rsidRPr="009B69EB">
        <w:rPr>
          <w:rFonts w:cs="Arial"/>
          <w:szCs w:val="20"/>
        </w:rPr>
        <w:t>energetske sanacije objekta</w:t>
      </w:r>
      <w:r w:rsidR="00831C3E" w:rsidRPr="009B69EB">
        <w:rPr>
          <w:rFonts w:cs="Arial"/>
          <w:szCs w:val="20"/>
        </w:rPr>
        <w:t xml:space="preserve"> </w:t>
      </w:r>
      <w:r w:rsidRPr="009B69EB">
        <w:rPr>
          <w:rFonts w:cs="Arial"/>
          <w:szCs w:val="20"/>
        </w:rPr>
        <w:t>za</w:t>
      </w:r>
      <w:r w:rsidR="00831C3E" w:rsidRPr="009B69EB">
        <w:rPr>
          <w:rFonts w:cs="Arial"/>
          <w:szCs w:val="20"/>
        </w:rPr>
        <w:t xml:space="preserve"> sklop</w:t>
      </w:r>
      <w:r w:rsidR="008A311D">
        <w:rPr>
          <w:rFonts w:cs="Arial"/>
          <w:szCs w:val="20"/>
        </w:rPr>
        <w:t>a</w:t>
      </w:r>
      <w:r w:rsidR="00831C3E" w:rsidRPr="009B69EB">
        <w:rPr>
          <w:rFonts w:cs="Arial"/>
          <w:szCs w:val="20"/>
        </w:rPr>
        <w:t xml:space="preserve"> 1 in 2, </w:t>
      </w:r>
      <w:r>
        <w:rPr>
          <w:rFonts w:cs="Arial"/>
          <w:szCs w:val="20"/>
        </w:rPr>
        <w:t>in/ali</w:t>
      </w:r>
    </w:p>
    <w:p w14:paraId="59A3F54C" w14:textId="77777777" w:rsidR="009B69EB" w:rsidRDefault="009B69EB" w:rsidP="00944CE3">
      <w:pPr>
        <w:spacing w:line="0" w:lineRule="atLeast"/>
        <w:contextualSpacing/>
        <w:rPr>
          <w:rFonts w:cs="Arial"/>
          <w:szCs w:val="20"/>
        </w:rPr>
      </w:pPr>
      <w:r w:rsidRPr="009B69EB">
        <w:rPr>
          <w:rFonts w:cs="Arial"/>
          <w:szCs w:val="20"/>
        </w:rPr>
        <w:t>-</w:t>
      </w:r>
      <w:r w:rsidR="00831C3E" w:rsidRPr="009B69EB">
        <w:rPr>
          <w:rFonts w:cs="Arial"/>
          <w:szCs w:val="20"/>
        </w:rPr>
        <w:t xml:space="preserve"> prenove notranjih prostorov v sklopu 3</w:t>
      </w:r>
      <w:r w:rsidR="00F075AA" w:rsidRPr="009B69EB">
        <w:rPr>
          <w:rFonts w:cs="Arial"/>
          <w:szCs w:val="20"/>
        </w:rPr>
        <w:t>.</w:t>
      </w:r>
      <w:r w:rsidR="00F075AA" w:rsidRPr="00553A7B">
        <w:rPr>
          <w:rFonts w:cs="Arial"/>
          <w:szCs w:val="20"/>
        </w:rPr>
        <w:t xml:space="preserve"> </w:t>
      </w:r>
    </w:p>
    <w:p w14:paraId="72D4178C" w14:textId="77777777" w:rsidR="009B69EB" w:rsidRDefault="009B69EB" w:rsidP="00944CE3">
      <w:pPr>
        <w:spacing w:line="0" w:lineRule="atLeast"/>
        <w:contextualSpacing/>
        <w:rPr>
          <w:rFonts w:cs="Arial"/>
          <w:szCs w:val="20"/>
        </w:rPr>
      </w:pPr>
    </w:p>
    <w:p w14:paraId="07044B1C" w14:textId="576C5A61" w:rsidR="00C30C2D" w:rsidRDefault="00965DB0" w:rsidP="00944CE3">
      <w:pPr>
        <w:spacing w:line="0" w:lineRule="atLeast"/>
        <w:contextualSpacing/>
        <w:rPr>
          <w:rFonts w:cs="Arial"/>
          <w:szCs w:val="20"/>
        </w:rPr>
      </w:pPr>
      <w:r w:rsidRPr="00553A7B">
        <w:rPr>
          <w:rFonts w:cs="Arial"/>
          <w:szCs w:val="20"/>
        </w:rPr>
        <w:t xml:space="preserve">Vrednost projekta navedenih projektantskih storitev </w:t>
      </w:r>
      <w:r w:rsidR="00C30C2D">
        <w:rPr>
          <w:rFonts w:cs="Arial"/>
          <w:szCs w:val="20"/>
        </w:rPr>
        <w:t xml:space="preserve">mora </w:t>
      </w:r>
      <w:r w:rsidR="00C30C2D" w:rsidRPr="00C30C2D">
        <w:rPr>
          <w:rFonts w:cs="Arial"/>
          <w:szCs w:val="20"/>
        </w:rPr>
        <w:t>za posamezen sklop</w:t>
      </w:r>
      <w:r w:rsidR="00275EF2">
        <w:rPr>
          <w:rFonts w:cs="Arial"/>
          <w:szCs w:val="20"/>
        </w:rPr>
        <w:t xml:space="preserve"> znašati</w:t>
      </w:r>
      <w:r w:rsidR="009D6921">
        <w:rPr>
          <w:rFonts w:cs="Arial"/>
          <w:szCs w:val="20"/>
        </w:rPr>
        <w:t xml:space="preserve"> za</w:t>
      </w:r>
      <w:r w:rsidR="00C30C2D" w:rsidRPr="00C30C2D">
        <w:rPr>
          <w:rFonts w:cs="Arial"/>
          <w:szCs w:val="20"/>
        </w:rPr>
        <w:t>:</w:t>
      </w:r>
      <w:r w:rsidRPr="00553A7B">
        <w:rPr>
          <w:rFonts w:cs="Arial"/>
          <w:szCs w:val="20"/>
        </w:rPr>
        <w:t xml:space="preserve"> </w:t>
      </w:r>
    </w:p>
    <w:p w14:paraId="17100570" w14:textId="77777777" w:rsidR="00C30C2D" w:rsidRDefault="00C30C2D" w:rsidP="00944CE3">
      <w:pPr>
        <w:spacing w:line="0" w:lineRule="atLeast"/>
        <w:contextualSpacing/>
        <w:rPr>
          <w:rFonts w:cs="Arial"/>
          <w:szCs w:val="20"/>
        </w:rPr>
      </w:pPr>
    </w:p>
    <w:p w14:paraId="00F138F6" w14:textId="239A7CD2" w:rsidR="00EE5D97" w:rsidRDefault="00C30C2D" w:rsidP="00944CE3">
      <w:pPr>
        <w:spacing w:line="0" w:lineRule="atLeast"/>
        <w:contextualSpacing/>
        <w:rPr>
          <w:rFonts w:cs="Arial"/>
          <w:szCs w:val="20"/>
        </w:rPr>
      </w:pPr>
      <w:r>
        <w:rPr>
          <w:rFonts w:cs="Arial"/>
          <w:szCs w:val="20"/>
        </w:rPr>
        <w:t xml:space="preserve">Sklop 1: </w:t>
      </w:r>
      <w:r w:rsidR="00965DB0" w:rsidRPr="00553A7B">
        <w:rPr>
          <w:rFonts w:cs="Arial"/>
          <w:szCs w:val="20"/>
        </w:rPr>
        <w:t xml:space="preserve">najmanj </w:t>
      </w:r>
      <w:r w:rsidR="009D6921">
        <w:rPr>
          <w:rFonts w:cs="Arial"/>
          <w:szCs w:val="20"/>
        </w:rPr>
        <w:t xml:space="preserve">v višini </w:t>
      </w:r>
      <w:r w:rsidR="00F879CD">
        <w:rPr>
          <w:rFonts w:cs="Arial"/>
          <w:szCs w:val="20"/>
        </w:rPr>
        <w:t>8</w:t>
      </w:r>
      <w:r w:rsidR="00F075AA" w:rsidRPr="00553A7B">
        <w:rPr>
          <w:rFonts w:cs="Arial"/>
          <w:szCs w:val="20"/>
        </w:rPr>
        <w:t xml:space="preserve">0.000 </w:t>
      </w:r>
      <w:r w:rsidR="00965DB0" w:rsidRPr="00553A7B">
        <w:rPr>
          <w:rFonts w:cs="Arial"/>
          <w:szCs w:val="20"/>
        </w:rPr>
        <w:t>EUR brez DDV</w:t>
      </w:r>
      <w:bookmarkEnd w:id="60"/>
      <w:r>
        <w:rPr>
          <w:rFonts w:cs="Arial"/>
          <w:szCs w:val="20"/>
        </w:rPr>
        <w:t>,</w:t>
      </w:r>
    </w:p>
    <w:p w14:paraId="6FD3D2D5" w14:textId="662A2AF9" w:rsidR="00C30C2D" w:rsidRDefault="00C30C2D" w:rsidP="00944CE3">
      <w:pPr>
        <w:spacing w:line="0" w:lineRule="atLeast"/>
        <w:contextualSpacing/>
        <w:rPr>
          <w:rFonts w:cs="Arial"/>
          <w:szCs w:val="20"/>
        </w:rPr>
      </w:pPr>
      <w:r>
        <w:rPr>
          <w:rFonts w:cs="Arial"/>
          <w:szCs w:val="20"/>
        </w:rPr>
        <w:t>Sklop 2:</w:t>
      </w:r>
      <w:r w:rsidRPr="00C30C2D">
        <w:t xml:space="preserve"> </w:t>
      </w:r>
      <w:r w:rsidRPr="00C30C2D">
        <w:rPr>
          <w:rFonts w:cs="Arial"/>
          <w:szCs w:val="20"/>
        </w:rPr>
        <w:t xml:space="preserve">najmanj </w:t>
      </w:r>
      <w:r w:rsidR="009D6921">
        <w:rPr>
          <w:rFonts w:cs="Arial"/>
          <w:szCs w:val="20"/>
        </w:rPr>
        <w:t xml:space="preserve">v višini </w:t>
      </w:r>
      <w:r w:rsidR="00F879CD">
        <w:rPr>
          <w:rFonts w:cs="Arial"/>
          <w:szCs w:val="20"/>
        </w:rPr>
        <w:t>8</w:t>
      </w:r>
      <w:r w:rsidRPr="00C30C2D">
        <w:rPr>
          <w:rFonts w:cs="Arial"/>
          <w:szCs w:val="20"/>
        </w:rPr>
        <w:t>0.000 EUR brez DDV</w:t>
      </w:r>
      <w:r>
        <w:rPr>
          <w:rFonts w:cs="Arial"/>
          <w:szCs w:val="20"/>
        </w:rPr>
        <w:t>,</w:t>
      </w:r>
    </w:p>
    <w:p w14:paraId="03F78857" w14:textId="1E737CB9" w:rsidR="00C30C2D" w:rsidRDefault="00C30C2D" w:rsidP="00944CE3">
      <w:pPr>
        <w:spacing w:line="0" w:lineRule="atLeast"/>
        <w:contextualSpacing/>
        <w:rPr>
          <w:rFonts w:cs="Arial"/>
          <w:szCs w:val="20"/>
        </w:rPr>
      </w:pPr>
      <w:r>
        <w:rPr>
          <w:rFonts w:cs="Arial"/>
          <w:szCs w:val="20"/>
        </w:rPr>
        <w:t xml:space="preserve">Sklop 3: </w:t>
      </w:r>
      <w:r w:rsidRPr="00C30C2D">
        <w:rPr>
          <w:rFonts w:cs="Arial"/>
          <w:szCs w:val="20"/>
        </w:rPr>
        <w:t xml:space="preserve">najmanj </w:t>
      </w:r>
      <w:r w:rsidR="009D6921">
        <w:rPr>
          <w:rFonts w:cs="Arial"/>
          <w:szCs w:val="20"/>
        </w:rPr>
        <w:t xml:space="preserve">v višini </w:t>
      </w:r>
      <w:r w:rsidR="00F879CD">
        <w:rPr>
          <w:rFonts w:cs="Arial"/>
          <w:szCs w:val="20"/>
        </w:rPr>
        <w:t>2</w:t>
      </w:r>
      <w:r w:rsidRPr="00C30C2D">
        <w:rPr>
          <w:rFonts w:cs="Arial"/>
          <w:szCs w:val="20"/>
        </w:rPr>
        <w:t>0.000 EUR brez DDV</w:t>
      </w:r>
      <w:r w:rsidR="00F879CD">
        <w:rPr>
          <w:rFonts w:cs="Arial"/>
          <w:szCs w:val="20"/>
        </w:rPr>
        <w:t>.</w:t>
      </w:r>
    </w:p>
    <w:p w14:paraId="70E733AF" w14:textId="77777777" w:rsidR="00EE5D97" w:rsidRDefault="00EE5D97" w:rsidP="00944CE3">
      <w:pPr>
        <w:spacing w:line="0" w:lineRule="atLeast"/>
        <w:ind w:left="284"/>
        <w:contextualSpacing/>
        <w:rPr>
          <w:rFonts w:cs="Arial"/>
          <w:szCs w:val="20"/>
        </w:rPr>
      </w:pPr>
    </w:p>
    <w:p w14:paraId="0591230A" w14:textId="52E83FD2" w:rsidR="00275EF2" w:rsidRDefault="00EE5D97" w:rsidP="00944CE3">
      <w:pPr>
        <w:spacing w:line="0" w:lineRule="atLeast"/>
        <w:contextualSpacing/>
        <w:rPr>
          <w:rFonts w:cs="Arial"/>
          <w:szCs w:val="20"/>
        </w:rPr>
      </w:pPr>
      <w:r w:rsidRPr="00553A7B">
        <w:rPr>
          <w:rFonts w:cs="Arial"/>
          <w:szCs w:val="20"/>
        </w:rPr>
        <w:t xml:space="preserve">Reference </w:t>
      </w:r>
      <w:r w:rsidR="00617C6D">
        <w:rPr>
          <w:rFonts w:cs="Arial"/>
          <w:szCs w:val="20"/>
        </w:rPr>
        <w:t xml:space="preserve">za posamezen sklop </w:t>
      </w:r>
      <w:r w:rsidRPr="00553A7B">
        <w:rPr>
          <w:rFonts w:cs="Arial"/>
          <w:szCs w:val="20"/>
        </w:rPr>
        <w:t xml:space="preserve">se lahko </w:t>
      </w:r>
      <w:r w:rsidRPr="004452B6">
        <w:rPr>
          <w:rFonts w:cs="Arial"/>
          <w:szCs w:val="20"/>
          <w:u w:val="single"/>
        </w:rPr>
        <w:t>seštevajo,</w:t>
      </w:r>
      <w:r w:rsidRPr="00553A7B">
        <w:rPr>
          <w:rFonts w:cs="Arial"/>
          <w:szCs w:val="20"/>
        </w:rPr>
        <w:t xml:space="preserve"> in sicer na način, da bo naročnik kot ustrezni štel tudi referenci</w:t>
      </w:r>
      <w:r w:rsidR="007F6B59">
        <w:rPr>
          <w:rFonts w:cs="Arial"/>
          <w:szCs w:val="20"/>
        </w:rPr>
        <w:t>,</w:t>
      </w:r>
      <w:r w:rsidRPr="00553A7B">
        <w:rPr>
          <w:rFonts w:cs="Arial"/>
          <w:szCs w:val="20"/>
        </w:rPr>
        <w:t xml:space="preserve"> izvedeni na osnovi dveh različnih pravnih podlag, in sicer se kot ustrezna štejeta tudi dva zaključena projekta, katerih vrednost posameznega zaključenega refer</w:t>
      </w:r>
      <w:r w:rsidR="007F6B59">
        <w:rPr>
          <w:rFonts w:cs="Arial"/>
          <w:szCs w:val="20"/>
        </w:rPr>
        <w:t xml:space="preserve">enčnega </w:t>
      </w:r>
      <w:r w:rsidRPr="00553A7B">
        <w:rPr>
          <w:rFonts w:cs="Arial"/>
          <w:szCs w:val="20"/>
        </w:rPr>
        <w:t xml:space="preserve">projekta </w:t>
      </w:r>
      <w:r w:rsidR="00275EF2">
        <w:rPr>
          <w:rFonts w:cs="Arial"/>
          <w:szCs w:val="20"/>
        </w:rPr>
        <w:t xml:space="preserve">za posamezni sklop </w:t>
      </w:r>
      <w:r w:rsidRPr="00553A7B">
        <w:rPr>
          <w:rFonts w:cs="Arial"/>
          <w:szCs w:val="20"/>
        </w:rPr>
        <w:t>znaša</w:t>
      </w:r>
      <w:r w:rsidR="00275EF2">
        <w:rPr>
          <w:rFonts w:cs="Arial"/>
          <w:szCs w:val="20"/>
        </w:rPr>
        <w:t xml:space="preserve"> za:</w:t>
      </w:r>
    </w:p>
    <w:p w14:paraId="2E437E16" w14:textId="77777777" w:rsidR="00275EF2" w:rsidRDefault="00275EF2" w:rsidP="00944CE3">
      <w:pPr>
        <w:spacing w:line="0" w:lineRule="atLeast"/>
        <w:contextualSpacing/>
        <w:rPr>
          <w:rFonts w:cs="Arial"/>
          <w:szCs w:val="20"/>
        </w:rPr>
      </w:pPr>
    </w:p>
    <w:p w14:paraId="5192D9BC" w14:textId="57749E55" w:rsidR="00EE5D97" w:rsidRDefault="00275EF2" w:rsidP="00944CE3">
      <w:pPr>
        <w:spacing w:line="0" w:lineRule="atLeast"/>
        <w:contextualSpacing/>
        <w:rPr>
          <w:rFonts w:cs="Arial"/>
          <w:szCs w:val="20"/>
        </w:rPr>
      </w:pPr>
      <w:r>
        <w:rPr>
          <w:rFonts w:cs="Arial"/>
          <w:szCs w:val="20"/>
        </w:rPr>
        <w:t>Sklop 1:</w:t>
      </w:r>
      <w:r w:rsidR="00EE5D97" w:rsidRPr="00553A7B">
        <w:rPr>
          <w:rFonts w:cs="Arial"/>
          <w:szCs w:val="20"/>
        </w:rPr>
        <w:t xml:space="preserve"> najmanj </w:t>
      </w:r>
      <w:r w:rsidR="0096730F">
        <w:rPr>
          <w:rFonts w:cs="Arial"/>
          <w:szCs w:val="20"/>
        </w:rPr>
        <w:t xml:space="preserve">v višini </w:t>
      </w:r>
      <w:r w:rsidR="00F879CD">
        <w:rPr>
          <w:rFonts w:cs="Arial"/>
          <w:szCs w:val="20"/>
        </w:rPr>
        <w:t>4</w:t>
      </w:r>
      <w:r w:rsidR="006C117E" w:rsidRPr="00553A7B">
        <w:rPr>
          <w:rFonts w:cs="Arial"/>
          <w:szCs w:val="20"/>
        </w:rPr>
        <w:t>0</w:t>
      </w:r>
      <w:r w:rsidR="00EE5D97" w:rsidRPr="00553A7B">
        <w:rPr>
          <w:rFonts w:cs="Arial"/>
          <w:szCs w:val="20"/>
        </w:rPr>
        <w:t>.000 EUR brez DDV</w:t>
      </w:r>
      <w:r>
        <w:rPr>
          <w:rFonts w:cs="Arial"/>
          <w:szCs w:val="20"/>
        </w:rPr>
        <w:t>,</w:t>
      </w:r>
    </w:p>
    <w:p w14:paraId="20F0B087" w14:textId="38BFC28C" w:rsidR="00275EF2" w:rsidRPr="00553A7B" w:rsidRDefault="00275EF2" w:rsidP="00944CE3">
      <w:pPr>
        <w:spacing w:line="0" w:lineRule="atLeast"/>
        <w:contextualSpacing/>
        <w:rPr>
          <w:rFonts w:cs="Arial"/>
          <w:szCs w:val="20"/>
        </w:rPr>
      </w:pPr>
      <w:r>
        <w:rPr>
          <w:rFonts w:cs="Arial"/>
          <w:szCs w:val="20"/>
        </w:rPr>
        <w:t>Sklop 2:</w:t>
      </w:r>
      <w:r w:rsidRPr="00275EF2">
        <w:t xml:space="preserve"> </w:t>
      </w:r>
      <w:r w:rsidRPr="00275EF2">
        <w:rPr>
          <w:rFonts w:cs="Arial"/>
          <w:szCs w:val="20"/>
        </w:rPr>
        <w:t>najmanj</w:t>
      </w:r>
      <w:r w:rsidR="0096730F">
        <w:rPr>
          <w:rFonts w:cs="Arial"/>
          <w:szCs w:val="20"/>
        </w:rPr>
        <w:t xml:space="preserve"> v višini </w:t>
      </w:r>
      <w:r w:rsidR="00F879CD">
        <w:rPr>
          <w:rFonts w:cs="Arial"/>
          <w:szCs w:val="20"/>
        </w:rPr>
        <w:t>40</w:t>
      </w:r>
      <w:r w:rsidRPr="00275EF2">
        <w:rPr>
          <w:rFonts w:cs="Arial"/>
          <w:szCs w:val="20"/>
        </w:rPr>
        <w:t>.000 EUR brez DDV</w:t>
      </w:r>
      <w:r>
        <w:rPr>
          <w:rFonts w:cs="Arial"/>
          <w:szCs w:val="20"/>
        </w:rPr>
        <w:t>,</w:t>
      </w:r>
    </w:p>
    <w:p w14:paraId="799C7019" w14:textId="602FD825" w:rsidR="006C117E" w:rsidRDefault="00275EF2" w:rsidP="006C117E">
      <w:pPr>
        <w:spacing w:line="0" w:lineRule="atLeast"/>
        <w:contextualSpacing/>
        <w:rPr>
          <w:rFonts w:cs="Arial"/>
          <w:szCs w:val="20"/>
        </w:rPr>
      </w:pPr>
      <w:bookmarkStart w:id="63" w:name="_Hlk198026576"/>
      <w:bookmarkEnd w:id="61"/>
      <w:r>
        <w:t xml:space="preserve">Sklop 3: </w:t>
      </w:r>
      <w:r w:rsidR="006C117E" w:rsidRPr="00553A7B">
        <w:rPr>
          <w:rFonts w:cs="Arial"/>
          <w:szCs w:val="20"/>
        </w:rPr>
        <w:t xml:space="preserve">najmanj </w:t>
      </w:r>
      <w:r w:rsidR="0096730F">
        <w:rPr>
          <w:rFonts w:cs="Arial"/>
          <w:szCs w:val="20"/>
        </w:rPr>
        <w:t xml:space="preserve">v višini </w:t>
      </w:r>
      <w:r w:rsidR="00F879CD">
        <w:rPr>
          <w:rFonts w:cs="Arial"/>
          <w:szCs w:val="20"/>
        </w:rPr>
        <w:t>1</w:t>
      </w:r>
      <w:r w:rsidR="006C117E" w:rsidRPr="00553A7B">
        <w:rPr>
          <w:rFonts w:cs="Arial"/>
          <w:szCs w:val="20"/>
        </w:rPr>
        <w:t>0.000 EUR brez DDV</w:t>
      </w:r>
      <w:r w:rsidR="00F879CD">
        <w:rPr>
          <w:rFonts w:cs="Arial"/>
          <w:szCs w:val="20"/>
        </w:rPr>
        <w:t>.</w:t>
      </w:r>
    </w:p>
    <w:p w14:paraId="22AF9D0C" w14:textId="77777777" w:rsidR="006C117E" w:rsidRPr="000262EC" w:rsidRDefault="006C117E" w:rsidP="006C117E">
      <w:pPr>
        <w:spacing w:line="0" w:lineRule="atLeast"/>
        <w:contextualSpacing/>
        <w:rPr>
          <w:rFonts w:cs="Arial"/>
          <w:color w:val="FF0000"/>
          <w:szCs w:val="20"/>
        </w:rPr>
      </w:pPr>
    </w:p>
    <w:p w14:paraId="456BC3AD" w14:textId="671A9D63" w:rsidR="008736B9" w:rsidRPr="008736B9" w:rsidRDefault="00156075" w:rsidP="008736B9">
      <w:pPr>
        <w:spacing w:line="0" w:lineRule="atLeast"/>
        <w:contextualSpacing/>
        <w:rPr>
          <w:rFonts w:cs="Arial"/>
          <w:szCs w:val="20"/>
        </w:rPr>
      </w:pPr>
      <w:r w:rsidRPr="00831C3E">
        <w:rPr>
          <w:rFonts w:cs="Arial"/>
          <w:szCs w:val="20"/>
        </w:rPr>
        <w:t>Referen</w:t>
      </w:r>
      <w:r w:rsidR="007F53B6">
        <w:rPr>
          <w:rFonts w:cs="Arial"/>
          <w:szCs w:val="20"/>
        </w:rPr>
        <w:t>čni projekti za izpolnjevanje pogojev v sklop</w:t>
      </w:r>
      <w:r w:rsidR="000350DD">
        <w:rPr>
          <w:rFonts w:cs="Arial"/>
          <w:szCs w:val="20"/>
        </w:rPr>
        <w:t>u</w:t>
      </w:r>
      <w:r w:rsidR="007F53B6">
        <w:rPr>
          <w:rFonts w:cs="Arial"/>
          <w:szCs w:val="20"/>
        </w:rPr>
        <w:t xml:space="preserve"> 1 ali 2</w:t>
      </w:r>
      <w:r w:rsidR="000350DD">
        <w:rPr>
          <w:rFonts w:cs="Arial"/>
          <w:szCs w:val="20"/>
        </w:rPr>
        <w:t>, ob upoštevanju ostalih zahtev naročnika,</w:t>
      </w:r>
      <w:r w:rsidR="007F53B6">
        <w:rPr>
          <w:rFonts w:cs="Arial"/>
          <w:szCs w:val="20"/>
        </w:rPr>
        <w:t xml:space="preserve"> </w:t>
      </w:r>
      <w:r w:rsidRPr="00831C3E">
        <w:rPr>
          <w:rFonts w:cs="Arial"/>
          <w:szCs w:val="20"/>
        </w:rPr>
        <w:t>se lahko podvajajo in bodo upošteva</w:t>
      </w:r>
      <w:r w:rsidR="000350DD">
        <w:rPr>
          <w:rFonts w:cs="Arial"/>
          <w:szCs w:val="20"/>
        </w:rPr>
        <w:t>ni</w:t>
      </w:r>
      <w:r w:rsidRPr="00831C3E">
        <w:rPr>
          <w:rFonts w:cs="Arial"/>
          <w:szCs w:val="20"/>
        </w:rPr>
        <w:t xml:space="preserve"> kot ustrezn</w:t>
      </w:r>
      <w:r w:rsidR="000350DD">
        <w:rPr>
          <w:rFonts w:cs="Arial"/>
          <w:szCs w:val="20"/>
        </w:rPr>
        <w:t>i</w:t>
      </w:r>
      <w:r w:rsidRPr="00831C3E">
        <w:rPr>
          <w:rFonts w:cs="Arial"/>
          <w:szCs w:val="20"/>
        </w:rPr>
        <w:t xml:space="preserve"> referen</w:t>
      </w:r>
      <w:r w:rsidR="000350DD">
        <w:rPr>
          <w:rFonts w:cs="Arial"/>
          <w:szCs w:val="20"/>
        </w:rPr>
        <w:t>čni pogoji</w:t>
      </w:r>
      <w:r w:rsidRPr="00831C3E">
        <w:rPr>
          <w:rFonts w:cs="Arial"/>
          <w:szCs w:val="20"/>
        </w:rPr>
        <w:t xml:space="preserve"> v drug</w:t>
      </w:r>
      <w:r w:rsidR="00227E3C">
        <w:rPr>
          <w:rFonts w:cs="Arial"/>
          <w:szCs w:val="20"/>
        </w:rPr>
        <w:t>em</w:t>
      </w:r>
      <w:r w:rsidRPr="00831C3E">
        <w:rPr>
          <w:rFonts w:cs="Arial"/>
          <w:szCs w:val="20"/>
        </w:rPr>
        <w:t xml:space="preserve"> prijavljen</w:t>
      </w:r>
      <w:r w:rsidR="00227E3C">
        <w:rPr>
          <w:rFonts w:cs="Arial"/>
          <w:szCs w:val="20"/>
        </w:rPr>
        <w:t>em</w:t>
      </w:r>
      <w:r w:rsidRPr="00831C3E">
        <w:rPr>
          <w:rFonts w:cs="Arial"/>
          <w:szCs w:val="20"/>
        </w:rPr>
        <w:t xml:space="preserve"> sklop</w:t>
      </w:r>
      <w:r w:rsidR="00227E3C">
        <w:rPr>
          <w:rFonts w:cs="Arial"/>
          <w:szCs w:val="20"/>
        </w:rPr>
        <w:t>u</w:t>
      </w:r>
      <w:r w:rsidR="000350DD">
        <w:rPr>
          <w:rFonts w:cs="Arial"/>
          <w:szCs w:val="20"/>
        </w:rPr>
        <w:t xml:space="preserve"> (1 ali 2)</w:t>
      </w:r>
      <w:r w:rsidRPr="00831C3E">
        <w:rPr>
          <w:rFonts w:cs="Arial"/>
          <w:szCs w:val="20"/>
        </w:rPr>
        <w:t>.</w:t>
      </w:r>
    </w:p>
    <w:bookmarkEnd w:id="59"/>
    <w:p w14:paraId="35E2565B" w14:textId="77777777" w:rsidR="007F53B6" w:rsidRDefault="007F53B6" w:rsidP="00944CE3">
      <w:pPr>
        <w:spacing w:line="0" w:lineRule="atLeast"/>
        <w:contextualSpacing/>
        <w:rPr>
          <w:rFonts w:cs="Arial"/>
          <w:szCs w:val="20"/>
        </w:rPr>
      </w:pPr>
    </w:p>
    <w:bookmarkEnd w:id="63"/>
    <w:p w14:paraId="19E0C3FC" w14:textId="51C675BE" w:rsidR="00965DB0" w:rsidRPr="00AD71EE" w:rsidRDefault="000262EC" w:rsidP="00944CE3">
      <w:pPr>
        <w:spacing w:line="0" w:lineRule="atLeast"/>
        <w:contextualSpacing/>
      </w:pPr>
      <w:r>
        <w:rPr>
          <w:rFonts w:cs="Arial"/>
          <w:b/>
          <w:bCs/>
          <w:szCs w:val="20"/>
        </w:rPr>
        <w:t xml:space="preserve"> </w:t>
      </w:r>
      <w:r w:rsidR="00965DB0" w:rsidRPr="00AD71EE">
        <w:t>»Uspešno«</w:t>
      </w:r>
      <w:r w:rsidR="007033A4">
        <w:t xml:space="preserve"> </w:t>
      </w:r>
      <w:r w:rsidR="00965DB0" w:rsidRPr="00AD71EE">
        <w:t>v predmetnem javnem naročilu</w:t>
      </w:r>
      <w:r w:rsidR="007033A4">
        <w:t xml:space="preserve"> </w:t>
      </w:r>
      <w:r w:rsidR="00965DB0" w:rsidRPr="00AD71EE">
        <w:t>pomeni, da je ponudnik uspešno izvedel zahtevano storitev, če je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1DA7B877" w14:textId="2C0B40D7" w:rsidR="005C5A0B" w:rsidRPr="00DC2DCF" w:rsidRDefault="005C5A0B" w:rsidP="00944CE3">
      <w:pPr>
        <w:spacing w:line="0" w:lineRule="atLeas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w:t>
      </w:r>
      <w:r>
        <w:rPr>
          <w:rFonts w:cs="Arial"/>
          <w:szCs w:val="20"/>
        </w:rPr>
        <w:t>e s</w:t>
      </w:r>
      <w:r w:rsidRPr="00792854">
        <w:rPr>
          <w:rFonts w:cs="Arial"/>
          <w:szCs w:val="20"/>
        </w:rPr>
        <w:t>toritve</w:t>
      </w:r>
      <w:r>
        <w:rPr>
          <w:rFonts w:cs="Arial"/>
          <w:szCs w:val="20"/>
        </w:rPr>
        <w:t xml:space="preserve"> ali dela</w:t>
      </w:r>
      <w:r w:rsidRPr="00792854">
        <w:rPr>
          <w:rFonts w:cs="Arial"/>
          <w:szCs w:val="20"/>
        </w:rPr>
        <w:t xml:space="preserve">, kot so predmet tega </w:t>
      </w:r>
      <w:r w:rsidRPr="005F32B7">
        <w:rPr>
          <w:rFonts w:cs="Arial"/>
          <w:szCs w:val="20"/>
        </w:rPr>
        <w:t>naročila. Upošteva se referenca za istovrstne storitve, kar pomeni izdelave projektne dokumentacije PZI za izvedbo energetske sanacije objekta na poslovnih prostorih ali v primerljivih prostorih (reference s klasifikacijo CC</w:t>
      </w:r>
      <w:r w:rsidR="001143A4" w:rsidRPr="005F32B7">
        <w:rPr>
          <w:rFonts w:cs="Arial"/>
          <w:szCs w:val="20"/>
        </w:rPr>
        <w:t xml:space="preserve"> </w:t>
      </w:r>
      <w:r w:rsidRPr="005F32B7">
        <w:rPr>
          <w:rFonts w:cs="Arial"/>
          <w:szCs w:val="20"/>
        </w:rPr>
        <w:t>122, 1261, 1262, 1263, 1264)</w:t>
      </w:r>
      <w:r w:rsidR="004C4254" w:rsidRPr="005F32B7">
        <w:rPr>
          <w:rFonts w:cs="Arial"/>
          <w:szCs w:val="20"/>
        </w:rPr>
        <w:t xml:space="preserve"> za sklop 1 in sklop 2 in/ali izdelave projektne dokumentacije PZI za izvedbo prenove notranjih poslovnih ali primerljivih prostorov objekta (reference s klasifikacijo CC 122, 1261, 1262, 1263, 1264)</w:t>
      </w:r>
      <w:r w:rsidR="005F32B7">
        <w:rPr>
          <w:rFonts w:cs="Arial"/>
          <w:szCs w:val="20"/>
        </w:rPr>
        <w:t>.</w:t>
      </w:r>
    </w:p>
    <w:p w14:paraId="7A655CD8" w14:textId="77777777" w:rsidR="005C5A0B" w:rsidRDefault="005C5A0B" w:rsidP="00944CE3">
      <w:pPr>
        <w:spacing w:line="0" w:lineRule="atLeast"/>
        <w:rPr>
          <w:rFonts w:cs="Arial"/>
          <w:szCs w:val="20"/>
          <w:highlight w:val="yellow"/>
        </w:rPr>
      </w:pPr>
    </w:p>
    <w:p w14:paraId="2E683E84" w14:textId="2A210F7A" w:rsidR="00965DB0" w:rsidRDefault="001B6722" w:rsidP="00944CE3">
      <w:pPr>
        <w:spacing w:line="0" w:lineRule="atLeas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00965DB0" w:rsidRPr="00965DB0">
        <w:rPr>
          <w:rFonts w:cs="Arial"/>
          <w:szCs w:val="20"/>
        </w:rPr>
        <w:t>Naročnik si pridružuje pravico do vpogleda v original pogodbe.</w:t>
      </w:r>
    </w:p>
    <w:p w14:paraId="1CA8D0CD" w14:textId="77777777" w:rsidR="007F293E" w:rsidRDefault="007F293E" w:rsidP="00944CE3">
      <w:pPr>
        <w:spacing w:line="0" w:lineRule="atLeast"/>
        <w:rPr>
          <w:rFonts w:cs="Arial"/>
          <w:szCs w:val="20"/>
          <w:highlight w:val="yellow"/>
        </w:rPr>
      </w:pPr>
    </w:p>
    <w:bookmarkEnd w:id="62"/>
    <w:p w14:paraId="615B11DE" w14:textId="42044AC3" w:rsidR="00403B07" w:rsidRDefault="00965DB0" w:rsidP="00944CE3">
      <w:pPr>
        <w:spacing w:line="0" w:lineRule="atLeast"/>
        <w:rPr>
          <w:rFonts w:cs="Arial"/>
        </w:rPr>
      </w:pPr>
      <w:r w:rsidRPr="00965DB0">
        <w:rPr>
          <w:rFonts w:eastAsia="Times New Roman" w:cs="Arial"/>
          <w:bCs/>
          <w:szCs w:val="20"/>
          <w:lang w:eastAsia="sl-SI"/>
        </w:rPr>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708663AA" w14:textId="77777777" w:rsidR="00747075" w:rsidRDefault="00747075" w:rsidP="00944CE3">
      <w:pPr>
        <w:spacing w:line="0" w:lineRule="atLeast"/>
        <w:rPr>
          <w:rFonts w:cs="Arial"/>
        </w:rPr>
      </w:pPr>
    </w:p>
    <w:p w14:paraId="14AD10CE" w14:textId="7BAFD69D" w:rsidR="00195510" w:rsidRDefault="004517AE" w:rsidP="00944CE3">
      <w:pPr>
        <w:pStyle w:val="Odstavekseznama"/>
        <w:numPr>
          <w:ilvl w:val="0"/>
          <w:numId w:val="39"/>
        </w:numPr>
        <w:spacing w:line="0" w:lineRule="atLeast"/>
        <w:rPr>
          <w:rFonts w:cs="Arial"/>
        </w:rPr>
      </w:pPr>
      <w:r w:rsidRPr="00195510">
        <w:rPr>
          <w:rFonts w:cs="Arial"/>
        </w:rPr>
        <w:t>t</w:t>
      </w:r>
      <w:r w:rsidR="00EE69FA" w:rsidRPr="00195510">
        <w:rPr>
          <w:rFonts w:cs="Arial"/>
        </w:rPr>
        <w:t>očko izpolnjevanja pogoja</w:t>
      </w:r>
      <w:r w:rsidR="00195510" w:rsidRPr="00195510">
        <w:rPr>
          <w:rFonts w:cs="Arial"/>
        </w:rPr>
        <w:t xml:space="preserve"> v dokumentaciji</w:t>
      </w:r>
      <w:r w:rsidR="00310C7E">
        <w:rPr>
          <w:rFonts w:cs="Arial"/>
        </w:rPr>
        <w:t xml:space="preserve"> (9.3)</w:t>
      </w:r>
      <w:r w:rsidRPr="00195510">
        <w:rPr>
          <w:rFonts w:cs="Arial"/>
        </w:rPr>
        <w:t xml:space="preserve">, </w:t>
      </w:r>
    </w:p>
    <w:p w14:paraId="75434C2C" w14:textId="2C8E352D" w:rsidR="00195510" w:rsidRPr="00747075" w:rsidRDefault="00617C6D" w:rsidP="008F31E1">
      <w:pPr>
        <w:pStyle w:val="Odstavekseznama"/>
        <w:numPr>
          <w:ilvl w:val="0"/>
          <w:numId w:val="39"/>
        </w:numPr>
        <w:spacing w:line="0" w:lineRule="atLeast"/>
        <w:rPr>
          <w:rFonts w:cs="Arial"/>
        </w:rPr>
      </w:pPr>
      <w:r w:rsidRPr="008F31E1">
        <w:rPr>
          <w:rFonts w:cs="Arial"/>
        </w:rPr>
        <w:t xml:space="preserve">navedba </w:t>
      </w:r>
      <w:r w:rsidR="00B7163E" w:rsidRPr="008F31E1">
        <w:rPr>
          <w:rFonts w:cs="Arial"/>
        </w:rPr>
        <w:t>sklop</w:t>
      </w:r>
      <w:r w:rsidRPr="008F31E1">
        <w:rPr>
          <w:rFonts w:cs="Arial"/>
        </w:rPr>
        <w:t>a</w:t>
      </w:r>
      <w:r w:rsidR="00B7163E" w:rsidRPr="008F31E1">
        <w:rPr>
          <w:rFonts w:cs="Arial"/>
        </w:rPr>
        <w:t xml:space="preserve"> naročila</w:t>
      </w:r>
      <w:r w:rsidR="00747075">
        <w:rPr>
          <w:rFonts w:cs="Arial"/>
        </w:rPr>
        <w:t>,</w:t>
      </w:r>
      <w:r w:rsidRPr="008F31E1">
        <w:rPr>
          <w:rFonts w:cs="Arial"/>
        </w:rPr>
        <w:t xml:space="preserve"> na katerega se ref</w:t>
      </w:r>
      <w:r w:rsidR="00747075">
        <w:rPr>
          <w:rFonts w:cs="Arial"/>
        </w:rPr>
        <w:t>e</w:t>
      </w:r>
      <w:r w:rsidRPr="008F31E1">
        <w:rPr>
          <w:rFonts w:cs="Arial"/>
        </w:rPr>
        <w:t>renca nanaša</w:t>
      </w:r>
      <w:r w:rsidR="00747075">
        <w:rPr>
          <w:rFonts w:cs="Arial"/>
        </w:rPr>
        <w:t xml:space="preserve"> (v</w:t>
      </w:r>
      <w:r w:rsidR="00747075" w:rsidRPr="00747075">
        <w:rPr>
          <w:rFonts w:cs="Arial"/>
        </w:rPr>
        <w:t xml:space="preserve"> </w:t>
      </w:r>
      <w:r w:rsidR="00AE225E" w:rsidRPr="00747075">
        <w:rPr>
          <w:rFonts w:cs="Arial"/>
        </w:rPr>
        <w:t xml:space="preserve">primeru, da se bo </w:t>
      </w:r>
      <w:proofErr w:type="spellStart"/>
      <w:r w:rsidR="00AE225E" w:rsidRPr="00747075">
        <w:rPr>
          <w:rFonts w:cs="Arial"/>
        </w:rPr>
        <w:t>ponudik</w:t>
      </w:r>
      <w:proofErr w:type="spellEnd"/>
      <w:r w:rsidR="00AE225E" w:rsidRPr="00747075">
        <w:rPr>
          <w:rFonts w:cs="Arial"/>
        </w:rPr>
        <w:t xml:space="preserve"> pr</w:t>
      </w:r>
      <w:r w:rsidR="00A218A4" w:rsidRPr="00747075">
        <w:rPr>
          <w:rFonts w:cs="Arial"/>
        </w:rPr>
        <w:t>i</w:t>
      </w:r>
      <w:r w:rsidR="00AE225E" w:rsidRPr="00747075">
        <w:rPr>
          <w:rFonts w:cs="Arial"/>
        </w:rPr>
        <w:t>jav</w:t>
      </w:r>
      <w:r w:rsidR="00A218A4" w:rsidRPr="00747075">
        <w:rPr>
          <w:rFonts w:cs="Arial"/>
        </w:rPr>
        <w:t>i</w:t>
      </w:r>
      <w:r w:rsidR="00AE225E" w:rsidRPr="00747075">
        <w:rPr>
          <w:rFonts w:cs="Arial"/>
        </w:rPr>
        <w:t>l na</w:t>
      </w:r>
      <w:r w:rsidR="00A218A4" w:rsidRPr="00747075">
        <w:rPr>
          <w:rFonts w:cs="Arial"/>
        </w:rPr>
        <w:t xml:space="preserve"> </w:t>
      </w:r>
      <w:r w:rsidR="00AE225E" w:rsidRPr="00747075">
        <w:rPr>
          <w:rFonts w:cs="Arial"/>
        </w:rPr>
        <w:t>v</w:t>
      </w:r>
      <w:r w:rsidR="00A218A4" w:rsidRPr="00747075">
        <w:rPr>
          <w:rFonts w:cs="Arial"/>
        </w:rPr>
        <w:t>eč</w:t>
      </w:r>
      <w:r w:rsidR="00AE225E" w:rsidRPr="00747075">
        <w:rPr>
          <w:rFonts w:cs="Arial"/>
        </w:rPr>
        <w:t xml:space="preserve"> kot en sklop naročila</w:t>
      </w:r>
      <w:r w:rsidR="008F31E1" w:rsidRPr="00747075">
        <w:rPr>
          <w:rFonts w:cs="Arial"/>
        </w:rPr>
        <w:t xml:space="preserve"> </w:t>
      </w:r>
      <w:r w:rsidR="00A218A4" w:rsidRPr="00747075">
        <w:rPr>
          <w:rFonts w:cs="Arial"/>
        </w:rPr>
        <w:t>in</w:t>
      </w:r>
      <w:r w:rsidR="008F31E1" w:rsidRPr="00747075">
        <w:rPr>
          <w:rFonts w:cs="Arial"/>
        </w:rPr>
        <w:t xml:space="preserve"> bo </w:t>
      </w:r>
      <w:r w:rsidR="00A218A4" w:rsidRPr="00747075">
        <w:rPr>
          <w:rFonts w:cs="Arial"/>
        </w:rPr>
        <w:t>predložil</w:t>
      </w:r>
      <w:r w:rsidR="008F31E1" w:rsidRPr="00747075">
        <w:rPr>
          <w:rFonts w:cs="Arial"/>
        </w:rPr>
        <w:t xml:space="preserve"> več refer</w:t>
      </w:r>
      <w:r w:rsidR="00747075" w:rsidRPr="00747075">
        <w:rPr>
          <w:rFonts w:cs="Arial"/>
        </w:rPr>
        <w:t>e</w:t>
      </w:r>
      <w:r w:rsidR="008F31E1" w:rsidRPr="00747075">
        <w:rPr>
          <w:rFonts w:cs="Arial"/>
        </w:rPr>
        <w:t>nc brez navedbe sklopov,</w:t>
      </w:r>
      <w:r w:rsidR="003C7C1C">
        <w:rPr>
          <w:rFonts w:cs="Arial"/>
        </w:rPr>
        <w:t xml:space="preserve"> </w:t>
      </w:r>
      <w:r w:rsidR="00AE225E" w:rsidRPr="00747075">
        <w:rPr>
          <w:rFonts w:cs="Arial"/>
        </w:rPr>
        <w:t>naročnik takš</w:t>
      </w:r>
      <w:r w:rsidR="008F31E1" w:rsidRPr="00747075">
        <w:rPr>
          <w:rFonts w:cs="Arial"/>
        </w:rPr>
        <w:t>nih refer</w:t>
      </w:r>
      <w:r w:rsidR="00747075" w:rsidRPr="00747075">
        <w:rPr>
          <w:rFonts w:cs="Arial"/>
        </w:rPr>
        <w:t>e</w:t>
      </w:r>
      <w:r w:rsidR="008F31E1" w:rsidRPr="00747075">
        <w:rPr>
          <w:rFonts w:cs="Arial"/>
        </w:rPr>
        <w:t xml:space="preserve">nc </w:t>
      </w:r>
      <w:r w:rsidR="00AE225E" w:rsidRPr="00747075">
        <w:rPr>
          <w:rFonts w:cs="Arial"/>
        </w:rPr>
        <w:t>ne b</w:t>
      </w:r>
      <w:r w:rsidR="00747075" w:rsidRPr="00747075">
        <w:rPr>
          <w:rFonts w:cs="Arial"/>
        </w:rPr>
        <w:t>o</w:t>
      </w:r>
      <w:r w:rsidR="00AE225E" w:rsidRPr="00747075">
        <w:rPr>
          <w:rFonts w:cs="Arial"/>
        </w:rPr>
        <w:t xml:space="preserve"> upošteval</w:t>
      </w:r>
      <w:r w:rsidR="00747075">
        <w:rPr>
          <w:rFonts w:cs="Arial"/>
        </w:rPr>
        <w:t>)</w:t>
      </w:r>
      <w:r w:rsidR="00747075" w:rsidRPr="00747075">
        <w:rPr>
          <w:rFonts w:cs="Arial"/>
        </w:rPr>
        <w:t>,</w:t>
      </w:r>
    </w:p>
    <w:p w14:paraId="59538684" w14:textId="50F2FF0E" w:rsidR="00310C7E" w:rsidRDefault="00EE69FA" w:rsidP="00944CE3">
      <w:pPr>
        <w:pStyle w:val="Odstavekseznama"/>
        <w:numPr>
          <w:ilvl w:val="0"/>
          <w:numId w:val="39"/>
        </w:numPr>
        <w:spacing w:line="0" w:lineRule="atLeast"/>
        <w:rPr>
          <w:rFonts w:cs="Arial"/>
        </w:rPr>
      </w:pPr>
      <w:r w:rsidRPr="00747075">
        <w:rPr>
          <w:rFonts w:cs="Arial"/>
        </w:rPr>
        <w:t>naziv referenčnega naročnika in kontaktne podatke, kjer</w:t>
      </w:r>
      <w:r w:rsidRPr="00195510">
        <w:rPr>
          <w:rFonts w:cs="Arial"/>
        </w:rPr>
        <w:t xml:space="preserve">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3B9D2F55" w14:textId="70B53552" w:rsidR="00AD71EE" w:rsidRPr="00195510" w:rsidRDefault="00EE69FA" w:rsidP="00944CE3">
      <w:pPr>
        <w:pStyle w:val="Odstavekseznama"/>
        <w:numPr>
          <w:ilvl w:val="0"/>
          <w:numId w:val="39"/>
        </w:numPr>
        <w:spacing w:line="0" w:lineRule="atLeast"/>
        <w:rPr>
          <w:rFonts w:cs="Arial"/>
        </w:rPr>
      </w:pPr>
      <w:r w:rsidRPr="00195510">
        <w:rPr>
          <w:rFonts w:cs="Arial"/>
        </w:rPr>
        <w:lastRenderedPageBreak/>
        <w:t xml:space="preserve">način izvedbe – kako je bil gospodarski subjekt udeležen pri predmetni referenci (kot glavni izvajalec, podizvajalec </w:t>
      </w:r>
      <w:proofErr w:type="spellStart"/>
      <w:r w:rsidRPr="00195510">
        <w:rPr>
          <w:rFonts w:cs="Arial"/>
        </w:rPr>
        <w:t>ipd</w:t>
      </w:r>
      <w:proofErr w:type="spellEnd"/>
      <w:r w:rsidRPr="00195510">
        <w:rPr>
          <w:rFonts w:cs="Arial"/>
        </w:rPr>
        <w:t>)</w:t>
      </w:r>
      <w:r w:rsidR="00660BE5" w:rsidRPr="00195510">
        <w:rPr>
          <w:rFonts w:cs="Arial"/>
        </w:rPr>
        <w:t>.</w:t>
      </w:r>
    </w:p>
    <w:p w14:paraId="7DD012E4" w14:textId="77777777" w:rsidR="009D67C0" w:rsidRPr="00163968" w:rsidRDefault="009D67C0"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64" w:name="_Toc209605400"/>
      <w:r w:rsidRPr="00163968">
        <w:rPr>
          <w:rFonts w:eastAsia="Times New Roman"/>
          <w:b/>
          <w:bCs/>
          <w:szCs w:val="26"/>
          <w:lang w:eastAsia="sl-SI"/>
        </w:rPr>
        <w:t>Kadrovska sposobnost</w:t>
      </w:r>
      <w:bookmarkEnd w:id="64"/>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316A0C30" w:rsidR="009D67C0" w:rsidRDefault="009D67C0" w:rsidP="00944CE3">
      <w:pPr>
        <w:suppressAutoHyphens/>
        <w:spacing w:line="0" w:lineRule="atLeast"/>
        <w:contextualSpacing/>
      </w:pPr>
      <w:bookmarkStart w:id="65" w:name="_Hlk198029496"/>
      <w:r w:rsidRPr="00EF0658">
        <w:t xml:space="preserve">Ponudnik mora imeti za izvajanje </w:t>
      </w:r>
      <w:r w:rsidRPr="0009735C">
        <w:t>storitev</w:t>
      </w:r>
      <w:r w:rsidR="0074194D" w:rsidRPr="0009735C">
        <w:t xml:space="preserve"> za vsak sklop</w:t>
      </w:r>
      <w:r w:rsidR="00323BB0" w:rsidRPr="0009735C">
        <w:t xml:space="preserve"> </w:t>
      </w:r>
      <w:r w:rsidRPr="0009735C">
        <w:t>naročila,</w:t>
      </w:r>
      <w:r w:rsidRPr="00EF0658">
        <w:t xml:space="preserve"> ves čas trajanja</w:t>
      </w:r>
      <w:r w:rsidR="0074194D" w:rsidRPr="00EF0658">
        <w:t xml:space="preserve"> le</w:t>
      </w:r>
      <w:r w:rsidR="009E3150">
        <w:t>-</w:t>
      </w:r>
      <w:r w:rsidR="0074194D" w:rsidRPr="00EF0658">
        <w:t>tega</w:t>
      </w:r>
      <w:r w:rsidRPr="00EF0658">
        <w:t xml:space="preserve">, na voljo najmanj </w:t>
      </w:r>
      <w:r w:rsidR="00EF0658" w:rsidRPr="00EF0658">
        <w:t>dv</w:t>
      </w:r>
      <w:r w:rsidR="00440851">
        <w:t>a</w:t>
      </w:r>
      <w:r w:rsidR="00EF0658" w:rsidRPr="00EF0658">
        <w:t xml:space="preserve"> </w:t>
      </w:r>
      <w:r w:rsidRPr="00EF0658">
        <w:t>(</w:t>
      </w:r>
      <w:r w:rsidR="00EF0658" w:rsidRPr="00EF0658">
        <w:t>2</w:t>
      </w:r>
      <w:r w:rsidRPr="00EF0658">
        <w:t>) kadr</w:t>
      </w:r>
      <w:r w:rsidR="00EF0658" w:rsidRPr="00EF0658">
        <w:t xml:space="preserve">a, </w:t>
      </w:r>
      <w:r w:rsidRPr="00EF0658">
        <w:t>s katerim</w:t>
      </w:r>
      <w:r w:rsidR="00D25532">
        <w:t>a</w:t>
      </w:r>
      <w:r w:rsidRPr="00EF0658">
        <w:t xml:space="preserve"> bo opravljal pogodbene storitve</w:t>
      </w:r>
      <w:r w:rsidR="009E3150">
        <w:t>,</w:t>
      </w:r>
      <w:r w:rsidRPr="00EF0658">
        <w:t xml:space="preserve"> in sicer:</w:t>
      </w:r>
      <w:r w:rsidR="00CF1EB9">
        <w:t xml:space="preserve"> </w:t>
      </w:r>
    </w:p>
    <w:p w14:paraId="26AD96F2" w14:textId="77777777" w:rsidR="00754315" w:rsidRDefault="00754315" w:rsidP="00944CE3">
      <w:pPr>
        <w:suppressAutoHyphens/>
        <w:spacing w:line="0" w:lineRule="atLeast"/>
        <w:contextualSpacing/>
      </w:pPr>
    </w:p>
    <w:p w14:paraId="177D7F99" w14:textId="47AE77F8" w:rsidR="009D67C0" w:rsidRPr="00EF0658" w:rsidRDefault="009D67C0" w:rsidP="00944CE3">
      <w:pPr>
        <w:pStyle w:val="Odstavekseznama"/>
        <w:numPr>
          <w:ilvl w:val="0"/>
          <w:numId w:val="42"/>
        </w:numPr>
        <w:suppressAutoHyphens/>
        <w:spacing w:line="0" w:lineRule="atLeast"/>
      </w:pPr>
      <w:r w:rsidRPr="00EF0658">
        <w:t>pooblaščenega arhitekta</w:t>
      </w:r>
      <w:r w:rsidR="00EF0658" w:rsidRPr="00EF0658">
        <w:t xml:space="preserve"> ter</w:t>
      </w:r>
    </w:p>
    <w:p w14:paraId="4494C3C2" w14:textId="77777777" w:rsidR="009D67C0" w:rsidRPr="00EF0658" w:rsidRDefault="009D67C0" w:rsidP="00944CE3">
      <w:pPr>
        <w:pStyle w:val="Odstavekseznama"/>
        <w:numPr>
          <w:ilvl w:val="0"/>
          <w:numId w:val="42"/>
        </w:numPr>
        <w:suppressAutoHyphens/>
        <w:spacing w:line="0" w:lineRule="atLeast"/>
      </w:pPr>
      <w:r w:rsidRPr="00EF0658">
        <w:t xml:space="preserve">pooblaščenega inženirja s področja gradbeništva, </w:t>
      </w:r>
    </w:p>
    <w:bookmarkEnd w:id="65"/>
    <w:p w14:paraId="21421370" w14:textId="77777777" w:rsidR="000E4F8E" w:rsidRDefault="000E4F8E" w:rsidP="00944CE3">
      <w:pPr>
        <w:suppressAutoHyphens/>
        <w:spacing w:line="0" w:lineRule="atLeast"/>
      </w:pPr>
    </w:p>
    <w:p w14:paraId="256C8716" w14:textId="5DD78AB1" w:rsidR="009D67C0" w:rsidRDefault="00C30C2D" w:rsidP="00944CE3">
      <w:pPr>
        <w:suppressAutoHyphens/>
        <w:spacing w:line="0" w:lineRule="atLeast"/>
        <w:rPr>
          <w:color w:val="FF0000"/>
        </w:rPr>
      </w:pPr>
      <w:r w:rsidRPr="00EF0658">
        <w:t xml:space="preserve">Vsak kader lahko nastopa le v eni </w:t>
      </w:r>
      <w:r w:rsidRPr="00411497">
        <w:t>vlogi</w:t>
      </w:r>
      <w:r w:rsidR="003F4ED5" w:rsidRPr="00411497">
        <w:t xml:space="preserve"> v sklopu</w:t>
      </w:r>
      <w:r w:rsidRPr="00411497">
        <w:t>.</w:t>
      </w:r>
      <w:r>
        <w:t xml:space="preserve"> </w:t>
      </w:r>
    </w:p>
    <w:p w14:paraId="3635BC3D" w14:textId="77777777" w:rsidR="00F34DFB" w:rsidRDefault="00F34DFB" w:rsidP="00944CE3">
      <w:pPr>
        <w:suppressAutoHyphens/>
        <w:spacing w:line="0" w:lineRule="atLeast"/>
        <w:contextualSpacing/>
        <w:rPr>
          <w:color w:val="000000" w:themeColor="text1"/>
        </w:rPr>
      </w:pPr>
    </w:p>
    <w:p w14:paraId="4F870A78" w14:textId="60E46CFB"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211E5D18" w14:textId="6A388473" w:rsidR="009D67C0" w:rsidRPr="00EF0658" w:rsidRDefault="009D67C0" w:rsidP="00944CE3">
      <w:pPr>
        <w:numPr>
          <w:ilvl w:val="0"/>
          <w:numId w:val="41"/>
        </w:numPr>
        <w:suppressAutoHyphens/>
        <w:spacing w:line="0" w:lineRule="atLeast"/>
        <w:rPr>
          <w:rFonts w:cs="Arial"/>
          <w:color w:val="000000" w:themeColor="text1"/>
          <w:szCs w:val="20"/>
        </w:rPr>
      </w:pPr>
      <w:r w:rsidRPr="00EF0658">
        <w:rPr>
          <w:rFonts w:cs="Arial"/>
          <w:color w:val="000000" w:themeColor="text1"/>
          <w:szCs w:val="20"/>
        </w:rPr>
        <w:t xml:space="preserve">je vpisan v imenik pooblaščenih arhitektov in inženirjev pri pristojni poklicni zbornici (npr. Inženirski zbornici Slovenije – v nadaljnjem besedilu: IZS, Zbornici za arhitekturo in prostor Slovenije – v nadaljnjem besedilu: ZAPS, </w:t>
      </w:r>
      <w:proofErr w:type="spellStart"/>
      <w:r w:rsidRPr="00EF0658">
        <w:rPr>
          <w:rFonts w:cs="Arial"/>
          <w:color w:val="000000" w:themeColor="text1"/>
          <w:szCs w:val="20"/>
        </w:rPr>
        <w:t>ipd</w:t>
      </w:r>
      <w:proofErr w:type="spellEnd"/>
      <w:r w:rsidRPr="00EF0658">
        <w:rPr>
          <w:rFonts w:cs="Arial"/>
          <w:color w:val="000000" w:themeColor="text1"/>
          <w:szCs w:val="20"/>
        </w:rPr>
        <w:t>)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1675B6CD"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r w:rsidR="00AE2FC3" w:rsidRPr="00AE2FC3">
        <w:rPr>
          <w:rFonts w:cs="Arial"/>
          <w:color w:val="000000" w:themeColor="text1"/>
          <w:szCs w:val="20"/>
        </w:rPr>
        <w:t>Kader, ki ni vpisan v ustrezen imenik, lahko že v ponudbi predloži potrdilo institucije o izobrazbi</w:t>
      </w:r>
      <w:r w:rsidR="00AE2FC3">
        <w:rPr>
          <w:rFonts w:cs="Arial"/>
          <w:color w:val="000000" w:themeColor="text1"/>
          <w:szCs w:val="20"/>
        </w:rPr>
        <w:t>.</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F0658" w:rsidRDefault="009D67C0" w:rsidP="00944CE3">
      <w:pPr>
        <w:autoSpaceDE w:val="0"/>
        <w:autoSpaceDN w:val="0"/>
        <w:adjustRightInd w:val="0"/>
        <w:spacing w:line="0" w:lineRule="atLeast"/>
        <w:jc w:val="left"/>
        <w:rPr>
          <w:rFonts w:cs="Arial"/>
          <w:color w:val="000000" w:themeColor="text1"/>
          <w:szCs w:val="20"/>
          <w:lang w:eastAsia="sl-SI"/>
        </w:rPr>
      </w:pPr>
      <w:r w:rsidRPr="00EF0658">
        <w:rPr>
          <w:rFonts w:cs="Arial"/>
          <w:color w:val="000000" w:themeColor="text1"/>
          <w:szCs w:val="20"/>
          <w:lang w:eastAsia="sl-SI"/>
        </w:rPr>
        <w:t xml:space="preserve">            in</w:t>
      </w:r>
    </w:p>
    <w:p w14:paraId="366DB146" w14:textId="77777777" w:rsidR="009D67C0" w:rsidRPr="0009735C" w:rsidRDefault="009D67C0" w:rsidP="00944CE3">
      <w:pPr>
        <w:autoSpaceDE w:val="0"/>
        <w:autoSpaceDN w:val="0"/>
        <w:adjustRightInd w:val="0"/>
        <w:spacing w:line="0" w:lineRule="atLeast"/>
        <w:jc w:val="left"/>
        <w:rPr>
          <w:rFonts w:cs="Arial"/>
          <w:color w:val="FF0000"/>
          <w:szCs w:val="20"/>
          <w:lang w:eastAsia="sl-SI"/>
        </w:rPr>
      </w:pPr>
    </w:p>
    <w:p w14:paraId="710F7394" w14:textId="77777777" w:rsidR="00F77113" w:rsidRPr="008858CD" w:rsidRDefault="00274A19" w:rsidP="008858CD">
      <w:pPr>
        <w:pStyle w:val="Odstavekseznama"/>
        <w:numPr>
          <w:ilvl w:val="0"/>
          <w:numId w:val="41"/>
        </w:numPr>
        <w:suppressAutoHyphens/>
        <w:autoSpaceDE w:val="0"/>
        <w:autoSpaceDN w:val="0"/>
        <w:adjustRightInd w:val="0"/>
        <w:spacing w:line="0" w:lineRule="atLeast"/>
        <w:rPr>
          <w:rFonts w:cs="Arial"/>
          <w:color w:val="000000" w:themeColor="text1"/>
          <w:szCs w:val="20"/>
        </w:rPr>
      </w:pPr>
      <w:bookmarkStart w:id="66" w:name="_Hlk525136047"/>
      <w:r w:rsidRPr="008858CD">
        <w:rPr>
          <w:rFonts w:cs="Arial"/>
          <w:color w:val="000000" w:themeColor="text1"/>
          <w:szCs w:val="20"/>
        </w:rPr>
        <w:t>p</w:t>
      </w:r>
      <w:r w:rsidR="009D67C0" w:rsidRPr="008858CD">
        <w:rPr>
          <w:rFonts w:cs="Arial"/>
          <w:color w:val="000000" w:themeColor="text1"/>
          <w:szCs w:val="20"/>
        </w:rPr>
        <w:t>ooblaščen</w:t>
      </w:r>
      <w:r w:rsidR="00567BFB" w:rsidRPr="008858CD">
        <w:rPr>
          <w:rFonts w:cs="Arial"/>
          <w:color w:val="000000" w:themeColor="text1"/>
          <w:szCs w:val="20"/>
        </w:rPr>
        <w:t xml:space="preserve">i </w:t>
      </w:r>
      <w:r w:rsidR="009D67C0" w:rsidRPr="008858CD">
        <w:rPr>
          <w:rFonts w:cs="Arial"/>
          <w:color w:val="000000" w:themeColor="text1"/>
          <w:szCs w:val="20"/>
        </w:rPr>
        <w:t>arhitekt</w:t>
      </w:r>
      <w:r w:rsidR="00567BFB" w:rsidRPr="008858CD">
        <w:rPr>
          <w:rFonts w:cs="Arial"/>
          <w:color w:val="000000" w:themeColor="text1"/>
          <w:szCs w:val="20"/>
        </w:rPr>
        <w:t xml:space="preserve"> ALI </w:t>
      </w:r>
      <w:r w:rsidR="00EF0658" w:rsidRPr="008858CD">
        <w:rPr>
          <w:rFonts w:cs="Arial"/>
          <w:color w:val="000000" w:themeColor="text1"/>
          <w:szCs w:val="20"/>
        </w:rPr>
        <w:t>pooblaščen</w:t>
      </w:r>
      <w:r w:rsidR="00567BFB" w:rsidRPr="008858CD">
        <w:rPr>
          <w:rFonts w:cs="Arial"/>
          <w:color w:val="000000" w:themeColor="text1"/>
          <w:szCs w:val="20"/>
        </w:rPr>
        <w:t xml:space="preserve">i </w:t>
      </w:r>
      <w:r w:rsidR="00EF0658" w:rsidRPr="008858CD">
        <w:rPr>
          <w:rFonts w:cs="Arial"/>
          <w:color w:val="000000" w:themeColor="text1"/>
          <w:szCs w:val="20"/>
        </w:rPr>
        <w:t>inženir</w:t>
      </w:r>
      <w:r w:rsidR="00567BFB" w:rsidRPr="008858CD">
        <w:rPr>
          <w:rFonts w:cs="Arial"/>
          <w:color w:val="000000" w:themeColor="text1"/>
          <w:szCs w:val="20"/>
        </w:rPr>
        <w:t xml:space="preserve"> </w:t>
      </w:r>
      <w:r w:rsidR="00EF0658" w:rsidRPr="008858CD">
        <w:rPr>
          <w:rFonts w:cs="Arial"/>
          <w:color w:val="000000" w:themeColor="text1"/>
          <w:szCs w:val="20"/>
        </w:rPr>
        <w:t>s področja gradbeništva</w:t>
      </w:r>
      <w:r w:rsidR="007033A4" w:rsidRPr="008858CD">
        <w:rPr>
          <w:rFonts w:cs="Arial"/>
          <w:color w:val="000000" w:themeColor="text1"/>
          <w:szCs w:val="20"/>
        </w:rPr>
        <w:t xml:space="preserve">: </w:t>
      </w:r>
    </w:p>
    <w:p w14:paraId="37B146F1" w14:textId="77777777" w:rsidR="00F77113" w:rsidRPr="008858CD" w:rsidRDefault="00F77113" w:rsidP="000E4F8E">
      <w:pPr>
        <w:suppressAutoHyphens/>
        <w:autoSpaceDE w:val="0"/>
        <w:autoSpaceDN w:val="0"/>
        <w:adjustRightInd w:val="0"/>
        <w:spacing w:line="0" w:lineRule="atLeast"/>
        <w:ind w:left="720"/>
        <w:contextualSpacing/>
        <w:rPr>
          <w:rFonts w:cs="Arial"/>
          <w:color w:val="000000" w:themeColor="text1"/>
          <w:szCs w:val="20"/>
        </w:rPr>
      </w:pPr>
    </w:p>
    <w:p w14:paraId="2BE62B5C" w14:textId="443662F7" w:rsidR="007E29CA" w:rsidRDefault="007033A4" w:rsidP="00F77113">
      <w:pPr>
        <w:pStyle w:val="Odstavekseznama"/>
        <w:numPr>
          <w:ilvl w:val="1"/>
          <w:numId w:val="42"/>
        </w:numPr>
        <w:suppressAutoHyphens/>
        <w:autoSpaceDE w:val="0"/>
        <w:autoSpaceDN w:val="0"/>
        <w:adjustRightInd w:val="0"/>
        <w:spacing w:line="0" w:lineRule="atLeast"/>
        <w:rPr>
          <w:u w:val="single"/>
        </w:rPr>
      </w:pPr>
      <w:r w:rsidRPr="00F77113">
        <w:rPr>
          <w:rFonts w:cs="Arial"/>
          <w:szCs w:val="20"/>
        </w:rPr>
        <w:t xml:space="preserve">je bil v zadnjih 5 (petih) letih, šteto od dneva objave obvestila o </w:t>
      </w:r>
      <w:r w:rsidRPr="00F77113">
        <w:rPr>
          <w:rFonts w:cs="Arial"/>
          <w:szCs w:val="20"/>
          <w:lang w:eastAsia="sl-SI"/>
        </w:rPr>
        <w:t xml:space="preserve">naročilu na portalu javnih naročil, kot </w:t>
      </w:r>
      <w:r w:rsidRPr="00F77113">
        <w:rPr>
          <w:rFonts w:eastAsia="Times New Roman" w:cs="Arial"/>
          <w:lang w:eastAsia="sl-SI"/>
        </w:rPr>
        <w:t xml:space="preserve">projektant na najmanj enem uspešno zaključenem projektu s področja izdelave </w:t>
      </w:r>
      <w:r w:rsidRPr="007033A4">
        <w:t>PZI za izvedbo energetske sanacije objekta</w:t>
      </w:r>
      <w:r w:rsidR="00D25532">
        <w:t>.</w:t>
      </w:r>
      <w:r w:rsidR="007E29CA" w:rsidRPr="007E29CA">
        <w:t xml:space="preserve"> </w:t>
      </w:r>
      <w:r w:rsidR="007E29CA" w:rsidRPr="007033A4">
        <w:t xml:space="preserve">Vrednost GOI del na tem projektu mora biti najmanj </w:t>
      </w:r>
      <w:r w:rsidR="00F77113">
        <w:t>3</w:t>
      </w:r>
      <w:r w:rsidR="007E29CA" w:rsidRPr="007033A4">
        <w:t>00.000 EUR brez DDV</w:t>
      </w:r>
      <w:r w:rsidR="007E29CA" w:rsidRPr="00D67A94">
        <w:t>.</w:t>
      </w:r>
      <w:r w:rsidR="00274A19" w:rsidRPr="00D67A94">
        <w:t xml:space="preserve"> </w:t>
      </w:r>
      <w:r w:rsidR="00D67A94" w:rsidRPr="00F77113">
        <w:rPr>
          <w:u w:val="single"/>
        </w:rPr>
        <w:t>R</w:t>
      </w:r>
      <w:r w:rsidR="00274A19" w:rsidRPr="00F77113">
        <w:rPr>
          <w:u w:val="single"/>
        </w:rPr>
        <w:t>eferenca prijavljenega kadra</w:t>
      </w:r>
      <w:r w:rsidR="000E4F8E" w:rsidRPr="00F77113">
        <w:rPr>
          <w:u w:val="single"/>
        </w:rPr>
        <w:t xml:space="preserve"> iz te alineje</w:t>
      </w:r>
      <w:r w:rsidR="00274A19" w:rsidRPr="00F77113">
        <w:rPr>
          <w:u w:val="single"/>
        </w:rPr>
        <w:t xml:space="preserve"> je zahtevana</w:t>
      </w:r>
      <w:r w:rsidR="00EE5AD2" w:rsidRPr="00F77113">
        <w:rPr>
          <w:u w:val="single"/>
        </w:rPr>
        <w:t xml:space="preserve"> </w:t>
      </w:r>
      <w:r w:rsidR="00AE2FC3" w:rsidRPr="00F77113">
        <w:rPr>
          <w:u w:val="single"/>
        </w:rPr>
        <w:t xml:space="preserve">za kader </w:t>
      </w:r>
      <w:r w:rsidR="00274A19" w:rsidRPr="00F77113">
        <w:rPr>
          <w:u w:val="single"/>
        </w:rPr>
        <w:t>v sklopih 1</w:t>
      </w:r>
      <w:r w:rsidR="00F77113">
        <w:rPr>
          <w:u w:val="single"/>
        </w:rPr>
        <w:t xml:space="preserve"> in</w:t>
      </w:r>
      <w:r w:rsidR="00274A19" w:rsidRPr="00F77113">
        <w:rPr>
          <w:u w:val="single"/>
        </w:rPr>
        <w:t xml:space="preserve"> 2</w:t>
      </w:r>
      <w:r w:rsidR="00F77113">
        <w:rPr>
          <w:u w:val="single"/>
        </w:rPr>
        <w:t>.</w:t>
      </w:r>
    </w:p>
    <w:p w14:paraId="7B029C34" w14:textId="77777777" w:rsidR="00F77113" w:rsidRDefault="00F77113" w:rsidP="00F77113">
      <w:pPr>
        <w:pStyle w:val="Odstavekseznama"/>
        <w:suppressAutoHyphens/>
        <w:autoSpaceDE w:val="0"/>
        <w:autoSpaceDN w:val="0"/>
        <w:adjustRightInd w:val="0"/>
        <w:spacing w:line="0" w:lineRule="atLeast"/>
        <w:ind w:left="1440"/>
        <w:rPr>
          <w:u w:val="single"/>
        </w:rPr>
      </w:pPr>
    </w:p>
    <w:p w14:paraId="4695FF61" w14:textId="2E2F72C0" w:rsidR="00F77113" w:rsidRDefault="00F77113" w:rsidP="009738ED">
      <w:pPr>
        <w:pStyle w:val="Odstavekseznama"/>
        <w:numPr>
          <w:ilvl w:val="1"/>
          <w:numId w:val="42"/>
        </w:numPr>
        <w:spacing w:line="240" w:lineRule="auto"/>
        <w:contextualSpacing w:val="0"/>
        <w:rPr>
          <w:rFonts w:ascii="Aptos" w:eastAsia="Times New Roman" w:hAnsi="Aptos"/>
          <w:szCs w:val="24"/>
          <w:u w:val="single"/>
          <w:lang w:eastAsia="sl-SI"/>
        </w:rPr>
      </w:pPr>
      <w:r>
        <w:rPr>
          <w:rFonts w:eastAsia="Times New Roman"/>
        </w:rPr>
        <w:t xml:space="preserve">je bil v zadnjih 5 (petih) letih, šteto od dneva objave obvestila o naročilu na portalu javnih naročil, kot projektant na najmanj enem uspešno zaključenem projektu s področja izdelave PZI za preureditev notranjih prostorov. Vrednost GOI del na tem projektu mora biti najmanj 60.000 EUR brez DDV. </w:t>
      </w:r>
      <w:r>
        <w:rPr>
          <w:rFonts w:eastAsia="Times New Roman"/>
          <w:u w:val="single"/>
        </w:rPr>
        <w:t>Referenca prijavljenega kadra iz te alineje je zahtevana za kader v sklopu 3.</w:t>
      </w:r>
    </w:p>
    <w:p w14:paraId="340227B0" w14:textId="77777777" w:rsidR="00754315" w:rsidRDefault="00754315" w:rsidP="000E4F8E">
      <w:pPr>
        <w:suppressAutoHyphens/>
        <w:autoSpaceDE w:val="0"/>
        <w:autoSpaceDN w:val="0"/>
        <w:adjustRightInd w:val="0"/>
        <w:spacing w:line="0" w:lineRule="atLeast"/>
        <w:ind w:left="720"/>
        <w:contextualSpacing/>
      </w:pPr>
    </w:p>
    <w:bookmarkEnd w:id="66"/>
    <w:p w14:paraId="544689E4" w14:textId="0DF399B4" w:rsidR="009D67C0" w:rsidRPr="004517AE" w:rsidRDefault="009D67C0" w:rsidP="00944CE3">
      <w:pPr>
        <w:suppressAutoHyphens/>
        <w:spacing w:line="0" w:lineRule="atLeast"/>
        <w:contextualSpacing/>
      </w:pPr>
      <w:r w:rsidRPr="004517AE">
        <w:t xml:space="preserve">V primeru, da ob oddaji ponudbe za predmetno naročilo </w:t>
      </w:r>
      <w:r w:rsidR="00B4017C">
        <w:t xml:space="preserve">kader </w:t>
      </w:r>
      <w:r w:rsidRPr="004517AE">
        <w:t>še ni vpisan v ustrezen imenik pooblaščenih inženirjev pri pristojni zbornici, mora to biti najkasneje do uvedbe v delo, v primeru, da bo izbran kot izvajalec v tem postopku.</w:t>
      </w:r>
    </w:p>
    <w:p w14:paraId="6B23CD60" w14:textId="77777777" w:rsidR="00A2019F" w:rsidRPr="00E15898" w:rsidRDefault="00A2019F" w:rsidP="00944CE3">
      <w:pPr>
        <w:suppressAutoHyphens/>
        <w:spacing w:line="0" w:lineRule="atLeast"/>
        <w:contextualSpacing/>
        <w:rPr>
          <w:color w:val="FF0000"/>
          <w:u w:val="single"/>
        </w:rPr>
      </w:pPr>
    </w:p>
    <w:p w14:paraId="06643F4C" w14:textId="79A2C3C5" w:rsidR="00A2019F" w:rsidRDefault="00A2019F" w:rsidP="00944CE3">
      <w:pPr>
        <w:spacing w:line="0" w:lineRule="atLeast"/>
        <w:rPr>
          <w:rFonts w:cs="Arial"/>
          <w:szCs w:val="20"/>
        </w:rPr>
      </w:pPr>
      <w:r w:rsidRPr="00E15898">
        <w:rPr>
          <w:rFonts w:cs="Arial"/>
          <w:szCs w:val="20"/>
        </w:rPr>
        <w:t>V posameznem sklopu se kader lahko podvaja.</w:t>
      </w:r>
      <w:r w:rsidRPr="00440851">
        <w:rPr>
          <w:rFonts w:cs="Arial"/>
          <w:szCs w:val="20"/>
        </w:rPr>
        <w:t xml:space="preserve"> Navedeno pomeni, da ponudnik za sklop, za kater</w:t>
      </w:r>
      <w:r w:rsidR="00B4017C">
        <w:rPr>
          <w:rFonts w:cs="Arial"/>
          <w:szCs w:val="20"/>
        </w:rPr>
        <w:t>ega</w:t>
      </w:r>
      <w:r w:rsidRPr="00440851">
        <w:rPr>
          <w:rFonts w:cs="Arial"/>
          <w:szCs w:val="20"/>
        </w:rPr>
        <w:t xml:space="preserve"> oddaja ponudbo</w:t>
      </w:r>
      <w:r w:rsidR="00B4017C">
        <w:rPr>
          <w:rFonts w:cs="Arial"/>
          <w:szCs w:val="20"/>
        </w:rPr>
        <w:t>,</w:t>
      </w:r>
      <w:r w:rsidRPr="00440851">
        <w:rPr>
          <w:rFonts w:cs="Arial"/>
          <w:szCs w:val="20"/>
        </w:rPr>
        <w:t xml:space="preserve"> lahko hkrati, za </w:t>
      </w:r>
      <w:r w:rsidR="0009735C">
        <w:rPr>
          <w:rFonts w:cs="Arial"/>
          <w:szCs w:val="20"/>
        </w:rPr>
        <w:t>drug</w:t>
      </w:r>
      <w:r w:rsidR="00AE2FC3">
        <w:rPr>
          <w:rFonts w:cs="Arial"/>
          <w:szCs w:val="20"/>
        </w:rPr>
        <w:t>e</w:t>
      </w:r>
      <w:r w:rsidR="0009735C">
        <w:rPr>
          <w:rFonts w:cs="Arial"/>
          <w:szCs w:val="20"/>
        </w:rPr>
        <w:t xml:space="preserve"> </w:t>
      </w:r>
      <w:r w:rsidRPr="00440851">
        <w:rPr>
          <w:rFonts w:cs="Arial"/>
          <w:szCs w:val="20"/>
        </w:rPr>
        <w:t>sklop</w:t>
      </w:r>
      <w:r w:rsidR="00AE2FC3">
        <w:rPr>
          <w:rFonts w:cs="Arial"/>
          <w:szCs w:val="20"/>
        </w:rPr>
        <w:t>e</w:t>
      </w:r>
      <w:r w:rsidR="00440851" w:rsidRPr="00440851">
        <w:rPr>
          <w:rFonts w:cs="Arial"/>
          <w:szCs w:val="20"/>
        </w:rPr>
        <w:t xml:space="preserve">, </w:t>
      </w:r>
      <w:r w:rsidRPr="00440851">
        <w:rPr>
          <w:rFonts w:cs="Arial"/>
          <w:szCs w:val="20"/>
        </w:rPr>
        <w:t>pr</w:t>
      </w:r>
      <w:r w:rsidR="004D4A96" w:rsidRPr="00440851">
        <w:rPr>
          <w:rFonts w:cs="Arial"/>
          <w:szCs w:val="20"/>
        </w:rPr>
        <w:t>ijavi isti kader</w:t>
      </w:r>
      <w:r w:rsidRPr="00440851">
        <w:rPr>
          <w:rFonts w:cs="Arial"/>
          <w:szCs w:val="20"/>
        </w:rPr>
        <w:t>.</w:t>
      </w:r>
      <w:r w:rsidR="00440851" w:rsidRPr="00440851">
        <w:rPr>
          <w:rFonts w:cs="Arial"/>
          <w:szCs w:val="20"/>
        </w:rPr>
        <w:t xml:space="preserve"> </w:t>
      </w:r>
      <w:r w:rsidRPr="00440851">
        <w:rPr>
          <w:rFonts w:cs="Arial"/>
          <w:szCs w:val="20"/>
        </w:rPr>
        <w:t xml:space="preserve">Naročnik bo upošteval </w:t>
      </w:r>
      <w:r w:rsidR="00440851" w:rsidRPr="00440851">
        <w:rPr>
          <w:rFonts w:cs="Arial"/>
          <w:szCs w:val="20"/>
        </w:rPr>
        <w:t xml:space="preserve">prijavljen kader </w:t>
      </w:r>
      <w:r w:rsidRPr="00440851">
        <w:rPr>
          <w:rFonts w:cs="Arial"/>
          <w:szCs w:val="20"/>
        </w:rPr>
        <w:t>za</w:t>
      </w:r>
      <w:r w:rsidR="00440851" w:rsidRPr="00440851">
        <w:rPr>
          <w:rFonts w:cs="Arial"/>
          <w:szCs w:val="20"/>
        </w:rPr>
        <w:t xml:space="preserve"> </w:t>
      </w:r>
      <w:r w:rsidR="00AE2FC3">
        <w:rPr>
          <w:rFonts w:cs="Arial"/>
          <w:szCs w:val="20"/>
        </w:rPr>
        <w:t>enega</w:t>
      </w:r>
      <w:r w:rsidR="00440851" w:rsidRPr="00440851">
        <w:rPr>
          <w:rFonts w:cs="Arial"/>
          <w:szCs w:val="20"/>
        </w:rPr>
        <w:t xml:space="preserve"> </w:t>
      </w:r>
      <w:r w:rsidR="00F34DFB">
        <w:rPr>
          <w:rFonts w:cs="Arial"/>
          <w:szCs w:val="20"/>
        </w:rPr>
        <w:t xml:space="preserve">ali več </w:t>
      </w:r>
      <w:r w:rsidR="00440851" w:rsidRPr="00440851">
        <w:rPr>
          <w:rFonts w:cs="Arial"/>
          <w:szCs w:val="20"/>
        </w:rPr>
        <w:t>sklop</w:t>
      </w:r>
      <w:r w:rsidR="00F34DFB">
        <w:rPr>
          <w:rFonts w:cs="Arial"/>
          <w:szCs w:val="20"/>
        </w:rPr>
        <w:t>ov</w:t>
      </w:r>
      <w:r w:rsidR="00440851" w:rsidRPr="00440851">
        <w:rPr>
          <w:rFonts w:cs="Arial"/>
          <w:szCs w:val="20"/>
        </w:rPr>
        <w:t>, za kater</w:t>
      </w:r>
      <w:r w:rsidR="00B4017C">
        <w:rPr>
          <w:rFonts w:cs="Arial"/>
          <w:szCs w:val="20"/>
        </w:rPr>
        <w:t>e</w:t>
      </w:r>
      <w:r w:rsidR="00440851" w:rsidRPr="00440851">
        <w:rPr>
          <w:rFonts w:cs="Arial"/>
          <w:szCs w:val="20"/>
        </w:rPr>
        <w:t xml:space="preserve"> </w:t>
      </w:r>
      <w:r w:rsidRPr="00440851">
        <w:rPr>
          <w:rFonts w:cs="Arial"/>
          <w:szCs w:val="20"/>
        </w:rPr>
        <w:t>je ponudnik podal ponudbeno ceno.</w:t>
      </w:r>
    </w:p>
    <w:p w14:paraId="05A24F5C" w14:textId="77777777" w:rsidR="009D67C0" w:rsidRPr="0033435E" w:rsidRDefault="009D67C0" w:rsidP="00944CE3">
      <w:pPr>
        <w:suppressAutoHyphens/>
        <w:autoSpaceDE w:val="0"/>
        <w:autoSpaceDN w:val="0"/>
        <w:adjustRightInd w:val="0"/>
        <w:spacing w:line="0" w:lineRule="atLeast"/>
        <w:contextualSpacing/>
        <w:rPr>
          <w:rFonts w:cs="Arial"/>
          <w:color w:val="FF0000"/>
          <w:szCs w:val="20"/>
        </w:rPr>
      </w:pPr>
    </w:p>
    <w:p w14:paraId="6A1C61AA" w14:textId="743D5426" w:rsidR="00E15898" w:rsidRDefault="009D67C0" w:rsidP="00944CE3">
      <w:pPr>
        <w:spacing w:line="0" w:lineRule="atLeast"/>
        <w:rPr>
          <w:rFonts w:eastAsia="Times New Roman" w:cs="Arial"/>
          <w:szCs w:val="20"/>
        </w:rPr>
      </w:pPr>
      <w:r w:rsidRPr="00E15898">
        <w:rPr>
          <w:rFonts w:cs="Arial"/>
          <w:szCs w:val="20"/>
          <w:lang w:eastAsia="sl-SI"/>
        </w:rPr>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p>
    <w:p w14:paraId="2C7786AC" w14:textId="77777777" w:rsidR="002524A4" w:rsidRPr="00AA7241" w:rsidRDefault="002524A4" w:rsidP="00944CE3">
      <w:pPr>
        <w:spacing w:line="0" w:lineRule="atLeast"/>
        <w:rPr>
          <w:rFonts w:eastAsia="Times New Roman" w:cs="Arial"/>
          <w:szCs w:val="20"/>
        </w:rPr>
      </w:pPr>
    </w:p>
    <w:p w14:paraId="5DDBAE58" w14:textId="7AFD378E" w:rsidR="00E15898" w:rsidRPr="008858CD" w:rsidRDefault="00E15898" w:rsidP="008858CD">
      <w:pPr>
        <w:pStyle w:val="Odstavekseznama"/>
        <w:numPr>
          <w:ilvl w:val="0"/>
          <w:numId w:val="42"/>
        </w:numPr>
        <w:spacing w:line="0" w:lineRule="atLeast"/>
        <w:rPr>
          <w:rFonts w:eastAsia="Times New Roman" w:cs="Arial"/>
          <w:szCs w:val="20"/>
        </w:rPr>
      </w:pPr>
      <w:r w:rsidRPr="008858CD">
        <w:rPr>
          <w:rFonts w:eastAsia="Times New Roman" w:cs="Arial"/>
          <w:szCs w:val="20"/>
        </w:rPr>
        <w:t xml:space="preserve">IME in PRIIMEK kadra/ navedbo področja, evidenčno številko vpisa pri pristojni poklicni zbornici (če je kader vpisan v evidenco, npr. pri </w:t>
      </w:r>
      <w:r w:rsidRPr="008858CD">
        <w:rPr>
          <w:rFonts w:cs="Arial"/>
          <w:szCs w:val="20"/>
        </w:rPr>
        <w:t>ZAPS,</w:t>
      </w:r>
      <w:r w:rsidRPr="008858CD">
        <w:rPr>
          <w:rFonts w:eastAsia="Times New Roman" w:cs="Arial"/>
          <w:szCs w:val="20"/>
        </w:rPr>
        <w:t xml:space="preserve"> IZS) oz. navedbo, da ni vpisan ter v kolikor ni zaposlen pri ponudniku, navedbo subjekta, pri katerem je zaposlen;</w:t>
      </w:r>
    </w:p>
    <w:p w14:paraId="3063367A" w14:textId="77777777" w:rsidR="00CB6B02" w:rsidRDefault="00CB6B02" w:rsidP="00944CE3">
      <w:pPr>
        <w:spacing w:line="0" w:lineRule="atLeast"/>
        <w:rPr>
          <w:rFonts w:eastAsia="Times New Roman" w:cs="Arial"/>
          <w:b/>
          <w:bCs/>
          <w:i/>
          <w:iCs/>
          <w:szCs w:val="20"/>
        </w:rPr>
      </w:pPr>
    </w:p>
    <w:p w14:paraId="4FBC3BE9" w14:textId="08F26C57" w:rsidR="00E15898" w:rsidRDefault="00E15898" w:rsidP="00944CE3">
      <w:pPr>
        <w:spacing w:line="0" w:lineRule="atLeast"/>
        <w:rPr>
          <w:rFonts w:eastAsia="Times New Roman" w:cs="Arial"/>
          <w:b/>
          <w:bCs/>
          <w:i/>
          <w:iCs/>
          <w:szCs w:val="20"/>
        </w:rPr>
      </w:pPr>
      <w:r w:rsidRPr="002524A4">
        <w:rPr>
          <w:rFonts w:eastAsia="Times New Roman" w:cs="Arial"/>
          <w:b/>
          <w:bCs/>
          <w:i/>
          <w:iCs/>
          <w:szCs w:val="20"/>
        </w:rPr>
        <w:lastRenderedPageBreak/>
        <w:t xml:space="preserve">/za kader </w:t>
      </w:r>
      <w:r w:rsidR="00AE2FC3">
        <w:rPr>
          <w:rFonts w:eastAsia="Times New Roman" w:cs="Arial"/>
          <w:b/>
          <w:bCs/>
          <w:i/>
          <w:iCs/>
          <w:szCs w:val="20"/>
        </w:rPr>
        <w:t>v sklopih 1, 2</w:t>
      </w:r>
      <w:r w:rsidR="00B4017C">
        <w:rPr>
          <w:rFonts w:eastAsia="Times New Roman" w:cs="Arial"/>
          <w:b/>
          <w:bCs/>
          <w:i/>
          <w:iCs/>
          <w:szCs w:val="20"/>
        </w:rPr>
        <w:t xml:space="preserve"> in</w:t>
      </w:r>
      <w:r w:rsidR="00AE2FC3">
        <w:rPr>
          <w:rFonts w:eastAsia="Times New Roman" w:cs="Arial"/>
          <w:b/>
          <w:bCs/>
          <w:i/>
          <w:iCs/>
          <w:szCs w:val="20"/>
        </w:rPr>
        <w:t xml:space="preserve"> 3</w:t>
      </w:r>
      <w:r w:rsidR="00B4017C">
        <w:rPr>
          <w:rFonts w:eastAsia="Times New Roman" w:cs="Arial"/>
          <w:b/>
          <w:bCs/>
          <w:i/>
          <w:iCs/>
          <w:szCs w:val="20"/>
        </w:rPr>
        <w:t xml:space="preserve">, </w:t>
      </w:r>
      <w:r w:rsidRPr="002524A4">
        <w:rPr>
          <w:rFonts w:eastAsia="Times New Roman" w:cs="Arial"/>
          <w:b/>
          <w:bCs/>
          <w:i/>
          <w:iCs/>
          <w:szCs w:val="20"/>
        </w:rPr>
        <w:t>za katerega ponudnik prijavlja reference</w:t>
      </w:r>
      <w:r w:rsidR="00B4017C">
        <w:rPr>
          <w:rFonts w:eastAsia="Times New Roman" w:cs="Arial"/>
          <w:b/>
          <w:bCs/>
          <w:i/>
          <w:iCs/>
          <w:szCs w:val="20"/>
        </w:rPr>
        <w:t>,</w:t>
      </w:r>
      <w:r w:rsidRPr="002524A4">
        <w:rPr>
          <w:rFonts w:eastAsia="Times New Roman" w:cs="Arial"/>
          <w:b/>
          <w:bCs/>
          <w:i/>
          <w:iCs/>
          <w:szCs w:val="20"/>
        </w:rPr>
        <w:t xml:space="preserve"> poda še naslednje podatke/:</w:t>
      </w:r>
    </w:p>
    <w:p w14:paraId="0353409A" w14:textId="4D6864DC" w:rsidR="00E15898" w:rsidRDefault="00540160" w:rsidP="00944CE3">
      <w:pPr>
        <w:spacing w:line="0" w:lineRule="atLeast"/>
        <w:rPr>
          <w:rFonts w:cs="Arial"/>
          <w:szCs w:val="20"/>
        </w:rPr>
      </w:pPr>
      <w:r w:rsidRPr="002524A4">
        <w:rPr>
          <w:rFonts w:eastAsia="Times New Roman" w:cs="Arial"/>
          <w:szCs w:val="20"/>
        </w:rPr>
        <w:t>-</w:t>
      </w:r>
      <w:r w:rsidR="008858CD">
        <w:rPr>
          <w:rFonts w:eastAsia="Times New Roman" w:cs="Arial"/>
          <w:szCs w:val="20"/>
        </w:rPr>
        <w:t xml:space="preserve"> </w:t>
      </w:r>
      <w:r w:rsidR="00E15898" w:rsidRPr="002524A4">
        <w:rPr>
          <w:rFonts w:eastAsia="Times New Roman" w:cs="Arial"/>
          <w:szCs w:val="20"/>
        </w:rPr>
        <w:t>NAZIV REFERENČNEGA NAROČNIKA</w:t>
      </w:r>
      <w:r w:rsidR="00E15898" w:rsidRPr="002524A4">
        <w:rPr>
          <w:rFonts w:cs="Arial"/>
          <w:szCs w:val="20"/>
        </w:rPr>
        <w:t>/ KONTAKTNA OSEBA (telefonska številka ali  elektronski naslov) za preveritev projekta;</w:t>
      </w:r>
    </w:p>
    <w:p w14:paraId="2BE1F717" w14:textId="38F2238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OPIS PROJEKTA (kratko)/DATUM sklenitve - zaključenosti projekta;</w:t>
      </w:r>
    </w:p>
    <w:p w14:paraId="16D0E81B" w14:textId="3C493F6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številka pogodbe/naročilnice/dogovora ali druge podlage za projekt;</w:t>
      </w:r>
    </w:p>
    <w:p w14:paraId="67650782" w14:textId="6111C142" w:rsidR="00E15898" w:rsidRPr="002524A4"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754315">
      <w:pPr>
        <w:spacing w:line="0" w:lineRule="atLeast"/>
        <w:rPr>
          <w:rFonts w:cs="Arial"/>
          <w:szCs w:val="20"/>
          <w:lang w:eastAsia="sl-SI"/>
        </w:rPr>
      </w:pPr>
      <w:r w:rsidRPr="00D16E35">
        <w:rPr>
          <w:rFonts w:cs="Arial"/>
          <w:szCs w:val="20"/>
          <w:lang w:eastAsia="sl-SI"/>
        </w:rPr>
        <w:t>in</w:t>
      </w:r>
    </w:p>
    <w:p w14:paraId="4975585A" w14:textId="5732F602" w:rsidR="009D67C0" w:rsidRPr="00D16E35" w:rsidRDefault="009D67C0" w:rsidP="00754315">
      <w:pPr>
        <w:spacing w:line="0" w:lineRule="atLeast"/>
        <w:rPr>
          <w:rFonts w:cs="Arial"/>
          <w:i/>
          <w:iCs/>
          <w:szCs w:val="20"/>
          <w:lang w:eastAsia="sl-SI"/>
        </w:rPr>
      </w:pPr>
      <w:r w:rsidRPr="00D16E35">
        <w:rPr>
          <w:rFonts w:cs="Arial"/>
          <w:szCs w:val="20"/>
          <w:lang w:eastAsia="sl-SI"/>
        </w:rPr>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r w:rsidR="006F21EF">
        <w:rPr>
          <w:rFonts w:cs="Arial"/>
          <w:i/>
          <w:iCs/>
          <w:szCs w:val="20"/>
          <w:lang w:eastAsia="sl-SI"/>
        </w:rPr>
        <w:t>.</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7" w:name="_Toc209605401"/>
      <w:bookmarkStart w:id="68" w:name="_Hlk163594020"/>
      <w:bookmarkStart w:id="69" w:name="_Toc336851744"/>
      <w:bookmarkStart w:id="70" w:name="_Toc336851792"/>
      <w:bookmarkEnd w:id="53"/>
      <w:r w:rsidRPr="00073C67">
        <w:rPr>
          <w:rFonts w:cs="Arial"/>
          <w:caps w:val="0"/>
        </w:rPr>
        <w:t>MERILO</w:t>
      </w:r>
      <w:bookmarkEnd w:id="67"/>
    </w:p>
    <w:bookmarkEnd w:id="68"/>
    <w:bookmarkEnd w:id="69"/>
    <w:bookmarkEnd w:id="70"/>
    <w:p w14:paraId="3CECADBF" w14:textId="60E80CD4" w:rsidR="00487A81" w:rsidRPr="00E96FBD" w:rsidRDefault="00487A81" w:rsidP="00944CE3">
      <w:pPr>
        <w:spacing w:line="0" w:lineRule="atLeast"/>
        <w:rPr>
          <w:rFonts w:cs="Arial"/>
          <w:szCs w:val="20"/>
        </w:rPr>
      </w:pPr>
      <w:r w:rsidRPr="00073C67">
        <w:rPr>
          <w:rFonts w:cs="Arial"/>
          <w:szCs w:val="20"/>
        </w:rPr>
        <w:t>Merilo</w:t>
      </w:r>
      <w:r w:rsidR="00D67A94">
        <w:rPr>
          <w:rFonts w:cs="Arial"/>
          <w:szCs w:val="20"/>
        </w:rPr>
        <w:t xml:space="preserve"> </w:t>
      </w:r>
      <w:r w:rsidR="006E581D" w:rsidRPr="00073C67">
        <w:rPr>
          <w:rFonts w:cs="Arial"/>
          <w:szCs w:val="20"/>
        </w:rPr>
        <w:t xml:space="preserve">za </w:t>
      </w:r>
      <w:r w:rsidR="009F2081">
        <w:rPr>
          <w:rFonts w:cs="Arial"/>
          <w:szCs w:val="20"/>
        </w:rPr>
        <w:t xml:space="preserve">posamezni </w:t>
      </w:r>
      <w:r w:rsidR="006E581D" w:rsidRPr="00073C67">
        <w:rPr>
          <w:rFonts w:cs="Arial"/>
          <w:szCs w:val="20"/>
        </w:rPr>
        <w:t>sklop</w:t>
      </w:r>
      <w:r w:rsidR="00D67A94">
        <w:rPr>
          <w:rFonts w:cs="Arial"/>
          <w:szCs w:val="20"/>
        </w:rPr>
        <w:t xml:space="preserve"> </w:t>
      </w:r>
      <w:r w:rsidR="006E581D" w:rsidRPr="00073C67">
        <w:rPr>
          <w:rFonts w:cs="Arial"/>
          <w:szCs w:val="20"/>
        </w:rPr>
        <w:t>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04507B00" w:rsidR="00487A81" w:rsidRPr="00073C67" w:rsidRDefault="00487A81" w:rsidP="00944CE3">
      <w:pPr>
        <w:spacing w:line="0" w:lineRule="atLeast"/>
        <w:rPr>
          <w:szCs w:val="20"/>
        </w:rPr>
      </w:pPr>
      <w:r w:rsidRPr="00E15898">
        <w:rPr>
          <w:szCs w:val="20"/>
        </w:rPr>
        <w:t>M = C</w:t>
      </w:r>
      <w:r w:rsidR="00850F5D">
        <w:rPr>
          <w:szCs w:val="20"/>
        </w:rPr>
        <w:t xml:space="preserve"> </w:t>
      </w:r>
      <w:r w:rsidRPr="00E15898">
        <w:rPr>
          <w:szCs w:val="20"/>
        </w:rPr>
        <w:t>*</w:t>
      </w:r>
      <w:r w:rsidR="00850F5D">
        <w:rPr>
          <w:szCs w:val="20"/>
        </w:rPr>
        <w:t xml:space="preserve"> </w:t>
      </w:r>
      <w:r w:rsidRPr="00E15898">
        <w:rPr>
          <w:szCs w:val="20"/>
        </w:rPr>
        <w:t>(1</w:t>
      </w:r>
      <w:r w:rsidR="00850F5D">
        <w:rPr>
          <w:szCs w:val="20"/>
        </w:rPr>
        <w:t xml:space="preserve"> </w:t>
      </w:r>
      <w:r w:rsidRPr="00E15898">
        <w:rPr>
          <w:szCs w:val="20"/>
        </w:rPr>
        <w:t>-</w:t>
      </w:r>
      <w:r w:rsidR="00850F5D">
        <w:rPr>
          <w:szCs w:val="20"/>
        </w:rPr>
        <w:t xml:space="preserve"> </w:t>
      </w:r>
      <w:r w:rsidRPr="00E15898">
        <w:rPr>
          <w:szCs w:val="20"/>
        </w:rPr>
        <w:t>(Mer1</w:t>
      </w:r>
      <w:r w:rsidR="00850F5D">
        <w:rPr>
          <w:szCs w:val="20"/>
        </w:rPr>
        <w:t xml:space="preserve"> </w:t>
      </w:r>
      <w:r w:rsidRPr="00E15898">
        <w:rPr>
          <w:szCs w:val="20"/>
        </w:rPr>
        <w:t>/100)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Default="00487A81" w:rsidP="00944CE3">
      <w:pPr>
        <w:spacing w:line="0" w:lineRule="atLeast"/>
        <w:rPr>
          <w:rFonts w:cs="Arial"/>
          <w:szCs w:val="20"/>
        </w:rPr>
      </w:pPr>
      <w:r w:rsidRPr="00E96FBD">
        <w:rPr>
          <w:rFonts w:cs="Arial"/>
          <w:szCs w:val="20"/>
        </w:rPr>
        <w:t>pri čemer oznake v formuli pomenijo:</w:t>
      </w:r>
    </w:p>
    <w:p w14:paraId="174B56B3" w14:textId="5CB608B0" w:rsidR="00F109CC" w:rsidRPr="00E96FBD" w:rsidRDefault="002D18FF" w:rsidP="00944CE3">
      <w:pPr>
        <w:spacing w:line="0" w:lineRule="atLeast"/>
        <w:rPr>
          <w:rFonts w:cs="Arial"/>
          <w:szCs w:val="20"/>
        </w:rPr>
      </w:pPr>
      <w:r w:rsidRPr="009B69EB">
        <w:rPr>
          <w:rFonts w:cs="Arial"/>
          <w:szCs w:val="20"/>
        </w:rPr>
        <w:t>prenove notranjih</w:t>
      </w:r>
    </w:p>
    <w:p w14:paraId="7C71C9A3" w14:textId="77777777" w:rsidR="00872E7E" w:rsidRPr="00E96FBD" w:rsidRDefault="00872E7E" w:rsidP="00944CE3">
      <w:pPr>
        <w:spacing w:line="0" w:lineRule="atLeast"/>
        <w:rPr>
          <w:rFonts w:cs="Arial"/>
          <w:color w:val="FF0000"/>
          <w:szCs w:val="20"/>
        </w:rPr>
      </w:pPr>
    </w:p>
    <w:tbl>
      <w:tblPr>
        <w:tblW w:w="8789" w:type="dxa"/>
        <w:tblInd w:w="13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505ED6">
        <w:trPr>
          <w:trHeight w:val="502"/>
        </w:trPr>
        <w:tc>
          <w:tcPr>
            <w:tcW w:w="874" w:type="dxa"/>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Mar>
              <w:top w:w="0" w:type="dxa"/>
              <w:left w:w="108" w:type="dxa"/>
              <w:bottom w:w="0" w:type="dxa"/>
              <w:right w:w="108" w:type="dxa"/>
            </w:tcMar>
          </w:tcPr>
          <w:p w14:paraId="6A9DE934" w14:textId="6B4FFEB0"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w:t>
            </w:r>
            <w:r w:rsidR="009A44E2">
              <w:rPr>
                <w:rFonts w:cs="Arial"/>
                <w:szCs w:val="20"/>
              </w:rPr>
              <w:t xml:space="preserve">za sklop </w:t>
            </w:r>
            <w:r>
              <w:rPr>
                <w:rFonts w:cs="Arial"/>
                <w:szCs w:val="20"/>
              </w:rPr>
              <w:t>v EUR</w:t>
            </w:r>
            <w:r w:rsidRPr="00E96FBD">
              <w:rPr>
                <w:rFonts w:cs="Arial"/>
                <w:szCs w:val="20"/>
              </w:rPr>
              <w:t xml:space="preserve"> z DDV.</w:t>
            </w:r>
          </w:p>
        </w:tc>
      </w:tr>
      <w:tr w:rsidR="00487A81" w:rsidRPr="00E96FBD" w14:paraId="0C1918C9" w14:textId="77777777" w:rsidTr="00505ED6">
        <w:trPr>
          <w:trHeight w:val="1617"/>
        </w:trPr>
        <w:tc>
          <w:tcPr>
            <w:tcW w:w="874" w:type="dxa"/>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t>Mer1</w:t>
            </w:r>
          </w:p>
        </w:tc>
        <w:tc>
          <w:tcPr>
            <w:tcW w:w="7915" w:type="dxa"/>
            <w:tcMar>
              <w:top w:w="0" w:type="dxa"/>
              <w:left w:w="108" w:type="dxa"/>
              <w:bottom w:w="0" w:type="dxa"/>
              <w:right w:w="108" w:type="dxa"/>
            </w:tcMar>
          </w:tcPr>
          <w:p w14:paraId="70792379" w14:textId="54B4EFDB" w:rsidR="00356C28" w:rsidRDefault="000D0620" w:rsidP="00944CE3">
            <w:pPr>
              <w:spacing w:line="0" w:lineRule="atLeast"/>
            </w:pPr>
            <w:r>
              <w:rPr>
                <w:rFonts w:cs="Arial"/>
                <w:szCs w:val="20"/>
                <w:u w:val="single"/>
              </w:rPr>
              <w:t>R</w:t>
            </w:r>
            <w:r w:rsidR="00487A81" w:rsidRPr="00B927E5">
              <w:rPr>
                <w:rFonts w:cs="Arial"/>
                <w:szCs w:val="20"/>
                <w:u w:val="single"/>
              </w:rPr>
              <w:t xml:space="preserve">eferenci kadra podobnih projektov </w:t>
            </w:r>
            <w:r w:rsidR="00487A81" w:rsidRPr="00FC09CF">
              <w:rPr>
                <w:rFonts w:cs="Arial"/>
                <w:szCs w:val="20"/>
              </w:rPr>
              <w:t>- nominiran</w:t>
            </w:r>
            <w:r w:rsidR="00487A81" w:rsidRPr="00FC09CF">
              <w:rPr>
                <w:rFonts w:cs="Arial"/>
                <w:b/>
                <w:szCs w:val="20"/>
              </w:rPr>
              <w:t xml:space="preserve"> </w:t>
            </w:r>
            <w:r w:rsidR="00487A81" w:rsidRPr="00E15898">
              <w:rPr>
                <w:rFonts w:cs="Arial"/>
                <w:bCs/>
                <w:szCs w:val="20"/>
              </w:rPr>
              <w:t>pooblaščeni arhitekt</w:t>
            </w:r>
            <w:r w:rsidR="003F5222" w:rsidRPr="00E15898">
              <w:rPr>
                <w:rFonts w:cs="Arial"/>
                <w:bCs/>
                <w:szCs w:val="20"/>
              </w:rPr>
              <w:t xml:space="preserve"> ALI pooblaščeni </w:t>
            </w:r>
            <w:r w:rsidR="003F5222" w:rsidRPr="00934542">
              <w:rPr>
                <w:rFonts w:cs="Arial"/>
                <w:bCs/>
                <w:szCs w:val="20"/>
              </w:rPr>
              <w:t>inženir s področja gradbeništva i</w:t>
            </w:r>
            <w:r w:rsidR="00487A81" w:rsidRPr="00934542">
              <w:rPr>
                <w:rFonts w:cs="Arial"/>
                <w:bCs/>
                <w:szCs w:val="20"/>
              </w:rPr>
              <w:t>z točke</w:t>
            </w:r>
            <w:r w:rsidR="00487A81" w:rsidRPr="00934542">
              <w:rPr>
                <w:rFonts w:cs="Arial"/>
                <w:szCs w:val="20"/>
              </w:rPr>
              <w:t xml:space="preserve"> 9.</w:t>
            </w:r>
            <w:r w:rsidR="00FC09CF" w:rsidRPr="00934542">
              <w:rPr>
                <w:rFonts w:cs="Arial"/>
                <w:szCs w:val="20"/>
              </w:rPr>
              <w:t>4</w:t>
            </w:r>
            <w:r w:rsidR="00487A81" w:rsidRPr="00934542">
              <w:rPr>
                <w:rFonts w:cs="Arial"/>
                <w:szCs w:val="20"/>
              </w:rPr>
              <w:t xml:space="preserve"> lahko zbere za vsako ustrezno referenco </w:t>
            </w:r>
            <w:r w:rsidR="00487A81" w:rsidRPr="001143A4">
              <w:rPr>
                <w:rFonts w:cs="Arial"/>
                <w:szCs w:val="20"/>
              </w:rPr>
              <w:t xml:space="preserve">3 točke in največ </w:t>
            </w:r>
            <w:r w:rsidR="00487A81" w:rsidRPr="001143A4">
              <w:rPr>
                <w:rFonts w:cs="Arial"/>
              </w:rPr>
              <w:t>6</w:t>
            </w:r>
            <w:r w:rsidR="00487A81" w:rsidRPr="001143A4">
              <w:t xml:space="preserve"> </w:t>
            </w:r>
            <w:r w:rsidR="00487A81" w:rsidRPr="00934542">
              <w:t>točk</w:t>
            </w:r>
            <w:r w:rsidR="00487A81" w:rsidRPr="00934542">
              <w:rPr>
                <w:rFonts w:cs="Arial"/>
                <w:szCs w:val="20"/>
              </w:rPr>
              <w:t xml:space="preserve"> ob </w:t>
            </w:r>
            <w:r w:rsidR="00487A81" w:rsidRPr="00FC09CF">
              <w:rPr>
                <w:rFonts w:cs="Arial"/>
                <w:szCs w:val="20"/>
              </w:rPr>
              <w:t>predložitvi vsaj dveh referenc, ki dokazujeta</w:t>
            </w:r>
            <w:r w:rsidR="00A255EC">
              <w:rPr>
                <w:rFonts w:cs="Arial"/>
                <w:szCs w:val="20"/>
              </w:rPr>
              <w:t>, da</w:t>
            </w:r>
            <w:r w:rsidR="003F4ED5">
              <w:rPr>
                <w:rFonts w:cs="Arial"/>
                <w:szCs w:val="20"/>
              </w:rPr>
              <w:t xml:space="preserve"> je</w:t>
            </w:r>
            <w:r w:rsidR="00487A81" w:rsidRPr="00FC09CF">
              <w:rPr>
                <w:rFonts w:cs="Arial"/>
                <w:szCs w:val="20"/>
              </w:rPr>
              <w:t xml:space="preserve"> </w:t>
            </w:r>
            <w:r w:rsidR="009344E1" w:rsidRPr="009344E1">
              <w:rPr>
                <w:rFonts w:cs="Arial"/>
                <w:szCs w:val="20"/>
              </w:rPr>
              <w:t xml:space="preserve">v zadnjih 5 (petih) </w:t>
            </w:r>
            <w:r w:rsidR="009344E1" w:rsidRPr="005F32B7">
              <w:rPr>
                <w:rFonts w:cs="Arial"/>
                <w:szCs w:val="20"/>
              </w:rPr>
              <w:t>letih, šteto od dneva objave obvestila o naročilu na portalu javnih naročil</w:t>
            </w:r>
            <w:r w:rsidR="00850F5D" w:rsidRPr="005F32B7">
              <w:rPr>
                <w:rFonts w:cs="Arial"/>
                <w:szCs w:val="20"/>
              </w:rPr>
              <w:t>,</w:t>
            </w:r>
            <w:r w:rsidR="00505ED6" w:rsidRPr="005F32B7">
              <w:rPr>
                <w:rFonts w:cs="Arial"/>
                <w:szCs w:val="20"/>
              </w:rPr>
              <w:t xml:space="preserve"> </w:t>
            </w:r>
            <w:r w:rsidR="00487A81" w:rsidRPr="005F32B7">
              <w:rPr>
                <w:rFonts w:cs="Arial"/>
                <w:szCs w:val="20"/>
              </w:rPr>
              <w:t>sodelova</w:t>
            </w:r>
            <w:r w:rsidR="00A255EC" w:rsidRPr="005F32B7">
              <w:rPr>
                <w:rFonts w:cs="Arial"/>
                <w:szCs w:val="20"/>
              </w:rPr>
              <w:t xml:space="preserve">l </w:t>
            </w:r>
            <w:r w:rsidR="003F5222" w:rsidRPr="005F32B7">
              <w:rPr>
                <w:rFonts w:cs="Arial"/>
                <w:szCs w:val="20"/>
              </w:rPr>
              <w:t>v vlogi projektanta pri</w:t>
            </w:r>
            <w:r w:rsidRPr="005F32B7">
              <w:rPr>
                <w:rFonts w:cs="Arial"/>
                <w:szCs w:val="20"/>
              </w:rPr>
              <w:t xml:space="preserve"> zaključenem projektu s področja izdelave</w:t>
            </w:r>
            <w:r w:rsidR="003F5222" w:rsidRPr="005F32B7">
              <w:rPr>
                <w:rFonts w:cs="Arial"/>
                <w:szCs w:val="20"/>
              </w:rPr>
              <w:t xml:space="preserve"> </w:t>
            </w:r>
            <w:r w:rsidR="003F5222" w:rsidRPr="005F32B7">
              <w:t xml:space="preserve">PZI za </w:t>
            </w:r>
            <w:r w:rsidR="003F5222" w:rsidRPr="00E31645">
              <w:t>izvedbo energetske sanacije objekta</w:t>
            </w:r>
            <w:r w:rsidR="00831C3E" w:rsidRPr="00E31645">
              <w:t xml:space="preserve"> </w:t>
            </w:r>
            <w:r w:rsidR="000711D7" w:rsidRPr="00E31645">
              <w:t>za</w:t>
            </w:r>
            <w:r w:rsidR="00831C3E" w:rsidRPr="00E31645">
              <w:t xml:space="preserve"> sklop</w:t>
            </w:r>
            <w:r w:rsidR="000711D7" w:rsidRPr="00E31645">
              <w:t>a</w:t>
            </w:r>
            <w:r w:rsidR="00831C3E" w:rsidRPr="00E31645">
              <w:t xml:space="preserve"> 1 in</w:t>
            </w:r>
            <w:r w:rsidR="002D18FF" w:rsidRPr="00E31645">
              <w:t xml:space="preserve"> </w:t>
            </w:r>
            <w:r w:rsidR="00831C3E" w:rsidRPr="00E31645">
              <w:t xml:space="preserve">2 oziroma prenove </w:t>
            </w:r>
            <w:r w:rsidR="002D18FF" w:rsidRPr="00E31645">
              <w:t xml:space="preserve">notranjih prostorov </w:t>
            </w:r>
            <w:r w:rsidR="000711D7" w:rsidRPr="00E31645">
              <w:t>za</w:t>
            </w:r>
            <w:r w:rsidR="002D18FF" w:rsidRPr="00E31645">
              <w:t xml:space="preserve"> </w:t>
            </w:r>
            <w:r w:rsidR="00831C3E" w:rsidRPr="00E31645">
              <w:t>sklop 3</w:t>
            </w:r>
            <w:r w:rsidR="003F5222" w:rsidRPr="00E31645">
              <w:t>,</w:t>
            </w:r>
            <w:r w:rsidR="003F5222" w:rsidRPr="005F32B7">
              <w:t xml:space="preserve"> </w:t>
            </w:r>
            <w:r w:rsidR="009344E1" w:rsidRPr="005F32B7">
              <w:t>i</w:t>
            </w:r>
            <w:r w:rsidR="00356C28" w:rsidRPr="005F32B7">
              <w:t>n sicer:</w:t>
            </w:r>
          </w:p>
          <w:p w14:paraId="51CBEECC" w14:textId="77777777" w:rsidR="00356C28" w:rsidRDefault="00356C28" w:rsidP="00944CE3">
            <w:pPr>
              <w:spacing w:line="0" w:lineRule="atLeast"/>
            </w:pPr>
          </w:p>
          <w:p w14:paraId="7C6C2FE7" w14:textId="3617206B" w:rsidR="00E31645" w:rsidRDefault="00356C28" w:rsidP="00E31645">
            <w:pPr>
              <w:pStyle w:val="Odstavekseznama"/>
              <w:numPr>
                <w:ilvl w:val="0"/>
                <w:numId w:val="42"/>
              </w:numPr>
              <w:spacing w:line="0" w:lineRule="atLeast"/>
            </w:pPr>
            <w:r>
              <w:t>v primeru, da je ponudba oddana za</w:t>
            </w:r>
            <w:r w:rsidR="009F2081">
              <w:t xml:space="preserve"> </w:t>
            </w:r>
            <w:r>
              <w:t>sklop 1</w:t>
            </w:r>
            <w:r w:rsidR="002D18FF">
              <w:t xml:space="preserve"> ali</w:t>
            </w:r>
            <w:r>
              <w:t xml:space="preserve"> 2</w:t>
            </w:r>
            <w:r w:rsidR="0009342C">
              <w:t>,</w:t>
            </w:r>
            <w:r>
              <w:t xml:space="preserve"> mora biti v</w:t>
            </w:r>
            <w:r w:rsidR="003F5222" w:rsidRPr="00FC09CF">
              <w:t>rednost GOI del</w:t>
            </w:r>
            <w:r>
              <w:t xml:space="preserve"> posamezne ref</w:t>
            </w:r>
            <w:r w:rsidR="0009342C">
              <w:t>e</w:t>
            </w:r>
            <w:r>
              <w:t>rence</w:t>
            </w:r>
            <w:r w:rsidR="003F5222" w:rsidRPr="00FC09CF">
              <w:t xml:space="preserve"> na tem projektu najmanj 200.000 EUR brez DDV.</w:t>
            </w:r>
            <w:r w:rsidR="000D0620">
              <w:t xml:space="preserve"> </w:t>
            </w:r>
          </w:p>
          <w:p w14:paraId="367D8D84" w14:textId="07D46C41" w:rsidR="00E31645" w:rsidRDefault="00E31645" w:rsidP="00E31645">
            <w:pPr>
              <w:pStyle w:val="Odstavekseznama"/>
              <w:spacing w:line="0" w:lineRule="atLeast"/>
            </w:pPr>
          </w:p>
          <w:p w14:paraId="5415FA5A" w14:textId="68F3484B" w:rsidR="005F32B7" w:rsidRDefault="00356C28" w:rsidP="00E31645">
            <w:pPr>
              <w:pStyle w:val="Odstavekseznama"/>
              <w:numPr>
                <w:ilvl w:val="0"/>
                <w:numId w:val="42"/>
              </w:numPr>
              <w:spacing w:line="0" w:lineRule="atLeast"/>
            </w:pPr>
            <w:r>
              <w:t>v</w:t>
            </w:r>
            <w:r w:rsidRPr="00356C28">
              <w:t xml:space="preserve"> primeru, da je ponudba oddana za sklop</w:t>
            </w:r>
            <w:r w:rsidR="002D18FF">
              <w:t xml:space="preserve"> 3</w:t>
            </w:r>
            <w:r w:rsidR="0009342C">
              <w:t xml:space="preserve">, </w:t>
            </w:r>
            <w:r w:rsidRPr="00356C28">
              <w:t xml:space="preserve">mora biti vrednost GOI del </w:t>
            </w:r>
            <w:r>
              <w:t>posamezne r</w:t>
            </w:r>
            <w:r w:rsidR="000D0620">
              <w:t>e</w:t>
            </w:r>
            <w:r>
              <w:t xml:space="preserve">ference </w:t>
            </w:r>
            <w:r w:rsidRPr="00356C28">
              <w:t xml:space="preserve">na tem projektu najmanj </w:t>
            </w:r>
            <w:r w:rsidR="002D18FF">
              <w:t>6</w:t>
            </w:r>
            <w:r w:rsidRPr="00356C28">
              <w:t>0.000 EUR brez DDV.</w:t>
            </w:r>
            <w:r w:rsidR="001E6066">
              <w:t xml:space="preserve"> </w:t>
            </w:r>
          </w:p>
          <w:p w14:paraId="68516C89" w14:textId="77777777" w:rsidR="00E31645" w:rsidRDefault="00E31645" w:rsidP="00E31645">
            <w:pPr>
              <w:pStyle w:val="Odstavekseznama"/>
              <w:spacing w:line="0" w:lineRule="atLeast"/>
              <w:ind w:left="360"/>
            </w:pPr>
          </w:p>
          <w:p w14:paraId="3B8C0245" w14:textId="665E8B61" w:rsidR="005F32B7" w:rsidRDefault="005F32B7" w:rsidP="00E31645">
            <w:pPr>
              <w:spacing w:line="0" w:lineRule="atLeast"/>
            </w:pPr>
            <w:r w:rsidRPr="00356C28">
              <w:t xml:space="preserve">Že prijavljena referenca </w:t>
            </w:r>
            <w:r>
              <w:t xml:space="preserve">nominiranega </w:t>
            </w:r>
            <w:r w:rsidRPr="00356C28">
              <w:t>kadra za izpolnjevanje pogoja v točki 9.4 ne more biti prijavljena kot dodatna referenca.</w:t>
            </w:r>
          </w:p>
          <w:p w14:paraId="380AC1C6" w14:textId="641D7326" w:rsidR="000E4F8E" w:rsidRPr="00FC09CF" w:rsidRDefault="005F32B7" w:rsidP="00E31645">
            <w:pPr>
              <w:pStyle w:val="Odstavekseznama"/>
              <w:spacing w:line="0" w:lineRule="atLeast"/>
            </w:pPr>
            <w:r>
              <w:t xml:space="preserve"> </w:t>
            </w:r>
          </w:p>
          <w:p w14:paraId="15A4E9E1" w14:textId="77777777" w:rsidR="00487A81" w:rsidRDefault="00487A81" w:rsidP="00944CE3">
            <w:pPr>
              <w:spacing w:line="0" w:lineRule="atLeast"/>
              <w:rPr>
                <w:rFonts w:cs="Arial"/>
                <w:szCs w:val="20"/>
              </w:rPr>
            </w:pPr>
            <w:r w:rsidRPr="00E15898">
              <w:rPr>
                <w:rFonts w:cs="Arial"/>
                <w:b/>
                <w:bCs/>
                <w:szCs w:val="20"/>
              </w:rPr>
              <w:t xml:space="preserve">Dokazilo: </w:t>
            </w:r>
            <w:bookmarkStart w:id="71" w:name="_Hlk95984658"/>
            <w:r w:rsidRPr="00E15898">
              <w:rPr>
                <w:rFonts w:cs="Arial"/>
                <w:szCs w:val="20"/>
              </w:rPr>
              <w:t>vpis v</w:t>
            </w:r>
            <w:r w:rsidR="00E15898" w:rsidRPr="00E15898">
              <w:rPr>
                <w:rFonts w:cs="Arial"/>
                <w:szCs w:val="20"/>
              </w:rPr>
              <w:t xml:space="preserve"> </w:t>
            </w:r>
            <w:r w:rsidRPr="00E15898">
              <w:rPr>
                <w:rFonts w:cs="Arial"/>
                <w:szCs w:val="20"/>
              </w:rPr>
              <w:t>obraz</w:t>
            </w:r>
            <w:r w:rsidR="00E15898" w:rsidRPr="00E15898">
              <w:rPr>
                <w:rFonts w:cs="Arial"/>
                <w:szCs w:val="20"/>
              </w:rPr>
              <w:t>e</w:t>
            </w:r>
            <w:r w:rsidRPr="00E15898">
              <w:rPr>
                <w:rFonts w:cs="Arial"/>
                <w:szCs w:val="20"/>
              </w:rPr>
              <w:t>c »</w:t>
            </w:r>
            <w:r w:rsidR="00E15898" w:rsidRPr="00E15898">
              <w:rPr>
                <w:rFonts w:cs="Arial"/>
                <w:szCs w:val="20"/>
              </w:rPr>
              <w:t>Merilo</w:t>
            </w:r>
            <w:r w:rsidRPr="00E15898">
              <w:rPr>
                <w:rFonts w:cs="Arial"/>
                <w:szCs w:val="20"/>
              </w:rPr>
              <w:t>«</w:t>
            </w:r>
            <w:bookmarkEnd w:id="71"/>
          </w:p>
          <w:p w14:paraId="3D1C91FB" w14:textId="233EA82C" w:rsidR="0009342C" w:rsidRPr="00FC09CF" w:rsidRDefault="0009342C" w:rsidP="00944CE3">
            <w:pPr>
              <w:spacing w:line="0" w:lineRule="atLeast"/>
              <w:rPr>
                <w:rFonts w:cs="Arial"/>
                <w:szCs w:val="20"/>
              </w:rPr>
            </w:pPr>
          </w:p>
        </w:tc>
      </w:tr>
    </w:tbl>
    <w:p w14:paraId="004C588D" w14:textId="77777777" w:rsidR="00487A81" w:rsidRDefault="00487A81" w:rsidP="00944CE3">
      <w:pPr>
        <w:tabs>
          <w:tab w:val="left" w:pos="4680"/>
        </w:tabs>
        <w:spacing w:line="0" w:lineRule="atLeast"/>
        <w:rPr>
          <w:rFonts w:cs="Arial"/>
          <w:b/>
          <w:highlight w:val="yellow"/>
        </w:rPr>
      </w:pPr>
    </w:p>
    <w:p w14:paraId="4DFF66A7" w14:textId="77777777" w:rsidR="00D67A94" w:rsidRDefault="00D67A94" w:rsidP="00944CE3">
      <w:pPr>
        <w:tabs>
          <w:tab w:val="left" w:pos="4680"/>
        </w:tabs>
        <w:spacing w:line="0" w:lineRule="atLeast"/>
      </w:pPr>
    </w:p>
    <w:p w14:paraId="1A3EF23E" w14:textId="78636E8A" w:rsidR="00F770F9" w:rsidRDefault="009F2081" w:rsidP="00944CE3">
      <w:pPr>
        <w:tabs>
          <w:tab w:val="left" w:pos="4680"/>
        </w:tabs>
        <w:spacing w:line="0" w:lineRule="atLeast"/>
      </w:pPr>
      <w:r>
        <w:rPr>
          <w:b/>
          <w:bCs/>
        </w:rPr>
        <w:t>Velja za vse sklope</w:t>
      </w:r>
      <w:r w:rsidR="00D67A94" w:rsidRPr="00D67A94">
        <w:rPr>
          <w:b/>
          <w:bCs/>
        </w:rPr>
        <w:t>:</w:t>
      </w:r>
    </w:p>
    <w:p w14:paraId="434F4E3B" w14:textId="77777777" w:rsidR="00505ED6" w:rsidRDefault="00505ED6" w:rsidP="00944CE3">
      <w:pPr>
        <w:tabs>
          <w:tab w:val="left" w:pos="4680"/>
        </w:tabs>
        <w:spacing w:line="0" w:lineRule="atLeast"/>
      </w:pPr>
    </w:p>
    <w:p w14:paraId="0BEDCAAE" w14:textId="0B57D33C" w:rsidR="00487A81" w:rsidRPr="00EC0155" w:rsidRDefault="00487A81" w:rsidP="00944CE3">
      <w:pPr>
        <w:tabs>
          <w:tab w:val="left" w:pos="4680"/>
        </w:tabs>
        <w:spacing w:line="0" w:lineRule="atLeast"/>
        <w:rPr>
          <w:rFonts w:cs="Arial"/>
          <w:szCs w:val="20"/>
          <w:u w:val="single"/>
        </w:rPr>
      </w:pPr>
      <w:r w:rsidRPr="00F64620">
        <w:t>Upoštevajo se samo reference kadr</w:t>
      </w:r>
      <w:r w:rsidR="0033579E">
        <w:t>ov</w:t>
      </w:r>
      <w:r w:rsidRPr="00F64620">
        <w:t>, ki</w:t>
      </w:r>
      <w:r w:rsidR="0033579E">
        <w:t xml:space="preserve"> so </w:t>
      </w:r>
      <w:r w:rsidRPr="00F64620">
        <w:t>prijavlje</w:t>
      </w:r>
      <w:r w:rsidR="0033579E">
        <w:t xml:space="preserve">ni </w:t>
      </w:r>
      <w:r w:rsidRPr="00F64620">
        <w:t>v točki 9.</w:t>
      </w:r>
      <w:r w:rsidR="0033579E">
        <w:t xml:space="preserve">4. </w:t>
      </w:r>
      <w:r w:rsidRPr="00F64620">
        <w:t xml:space="preserve">Reference morebitnega drugega kadra se ne bodo upoštevale pri izračunu merila. </w:t>
      </w:r>
    </w:p>
    <w:p w14:paraId="5DDAE1BB" w14:textId="77777777" w:rsidR="00D67A94" w:rsidRPr="00EC0155" w:rsidRDefault="00D67A94" w:rsidP="00944CE3">
      <w:pPr>
        <w:tabs>
          <w:tab w:val="left" w:pos="4680"/>
        </w:tabs>
        <w:spacing w:line="0" w:lineRule="atLeast"/>
        <w:rPr>
          <w:rFonts w:cs="Arial"/>
          <w:szCs w:val="20"/>
          <w:u w:val="single"/>
        </w:rPr>
      </w:pPr>
    </w:p>
    <w:p w14:paraId="5ACA4FBF" w14:textId="253266BC" w:rsidR="00487A81" w:rsidRDefault="00487A81" w:rsidP="00944CE3">
      <w:pPr>
        <w:tabs>
          <w:tab w:val="left" w:pos="4680"/>
        </w:tabs>
        <w:spacing w:line="0" w:lineRule="atLeast"/>
      </w:pPr>
      <w:r w:rsidRPr="005C6D02">
        <w:rPr>
          <w:b/>
          <w:bCs/>
        </w:rPr>
        <w:t>Najugodnejši ponudnik</w:t>
      </w:r>
      <w:r w:rsidR="006E581D">
        <w:rPr>
          <w:b/>
          <w:bCs/>
        </w:rPr>
        <w:t xml:space="preserve"> </w:t>
      </w:r>
      <w:r w:rsidR="002D18FF">
        <w:rPr>
          <w:b/>
          <w:bCs/>
        </w:rPr>
        <w:t>v</w:t>
      </w:r>
      <w:r w:rsidR="006E581D">
        <w:rPr>
          <w:b/>
          <w:bCs/>
        </w:rPr>
        <w:t xml:space="preserve"> posamezn</w:t>
      </w:r>
      <w:r w:rsidR="002D18FF">
        <w:rPr>
          <w:b/>
          <w:bCs/>
        </w:rPr>
        <w:t>em</w:t>
      </w:r>
      <w:r w:rsidR="006E581D">
        <w:rPr>
          <w:b/>
          <w:bCs/>
        </w:rPr>
        <w:t xml:space="preserve"> sklop</w:t>
      </w:r>
      <w:r w:rsidR="002D18FF">
        <w:rPr>
          <w:b/>
          <w:bCs/>
        </w:rPr>
        <w:t>u</w:t>
      </w:r>
      <w:r w:rsidR="006E581D">
        <w:rPr>
          <w:b/>
          <w:bCs/>
        </w:rPr>
        <w:t xml:space="preserve"> </w:t>
      </w:r>
      <w:r w:rsidRPr="005C6D02">
        <w:rPr>
          <w:b/>
          <w:bCs/>
        </w:rPr>
        <w:t>je tisti z najnižjim M.</w:t>
      </w:r>
      <w:r>
        <w:t xml:space="preserve"> V kolikor dva ali več ponudnikov dosežejo enako vrednost M</w:t>
      </w:r>
      <w:r w:rsidR="006E581D">
        <w:t xml:space="preserve"> </w:t>
      </w:r>
      <w:r w:rsidR="002D18FF">
        <w:t>v</w:t>
      </w:r>
      <w:r w:rsidR="006E581D">
        <w:t xml:space="preserve"> posamezn</w:t>
      </w:r>
      <w:r w:rsidR="002D18FF">
        <w:t>em</w:t>
      </w:r>
      <w:r w:rsidR="006E581D">
        <w:t xml:space="preserve"> sklop</w:t>
      </w:r>
      <w:r w:rsidR="002D18FF">
        <w:t>u</w:t>
      </w:r>
      <w:r>
        <w:t>, bo naročnik izbral ponudnika</w:t>
      </w:r>
      <w:r w:rsidR="00C125B5">
        <w:t xml:space="preserve"> </w:t>
      </w:r>
      <w:r>
        <w:t>z nižjo skupno ponudbeno ceno v EUR z DDV</w:t>
      </w:r>
      <w:r w:rsidR="00C125B5">
        <w:t xml:space="preserve"> po posameznem sklopu</w:t>
      </w:r>
      <w:r>
        <w:t>.</w:t>
      </w:r>
    </w:p>
    <w:p w14:paraId="2733C1C1" w14:textId="77777777" w:rsidR="009738ED" w:rsidRDefault="009738ED" w:rsidP="00944CE3">
      <w:pPr>
        <w:tabs>
          <w:tab w:val="left" w:pos="4680"/>
        </w:tabs>
        <w:spacing w:line="0" w:lineRule="atLeast"/>
      </w:pPr>
    </w:p>
    <w:p w14:paraId="36C344B1" w14:textId="309D8CEA" w:rsidR="00487A81" w:rsidRDefault="00487A81" w:rsidP="00944CE3">
      <w:pPr>
        <w:tabs>
          <w:tab w:val="left" w:pos="4680"/>
        </w:tabs>
        <w:spacing w:line="0" w:lineRule="atLeast"/>
      </w:pPr>
      <w:r>
        <w:t>V primeru, da bo več ponudnikov ponudilo enako najnižjo ponudbeno ceno v EUR z DDV</w:t>
      </w:r>
      <w:r w:rsidR="00AB72EF">
        <w:t xml:space="preserve"> za posamezni sklop</w:t>
      </w:r>
      <w:r>
        <w:t xml:space="preserve">, bo naročnik izbral tistega ponudnika, ki bo zbral večje skupno število točk </w:t>
      </w:r>
      <w:r w:rsidRPr="00F64620">
        <w:t>v merilu Mer1</w:t>
      </w:r>
      <w:r w:rsidR="00AB72EF" w:rsidRPr="00F64620">
        <w:t xml:space="preserve"> za posamezni sklop</w:t>
      </w:r>
      <w:r w:rsidRPr="00F64620">
        <w:t>.</w:t>
      </w:r>
    </w:p>
    <w:p w14:paraId="7C2F1170" w14:textId="77777777" w:rsidR="00487A81" w:rsidRDefault="00487A81" w:rsidP="00944CE3">
      <w:pPr>
        <w:tabs>
          <w:tab w:val="left" w:pos="4680"/>
        </w:tabs>
        <w:spacing w:line="0" w:lineRule="atLeast"/>
      </w:pPr>
    </w:p>
    <w:p w14:paraId="34BCFF68" w14:textId="785A4EB2" w:rsidR="00487A81" w:rsidRDefault="00487A81" w:rsidP="00944CE3">
      <w:pPr>
        <w:tabs>
          <w:tab w:val="left" w:pos="4680"/>
        </w:tabs>
        <w:spacing w:line="0" w:lineRule="atLeast"/>
      </w:pPr>
      <w:r>
        <w:t>V primeru, da bo tudi več ponudnikov zbralo enako skupno število točk v merilu Mer1</w:t>
      </w:r>
      <w:r w:rsidR="00AB72EF">
        <w:t xml:space="preserve"> za </w:t>
      </w:r>
      <w:proofErr w:type="spellStart"/>
      <w:r w:rsidR="00AB72EF">
        <w:t>posamzeni</w:t>
      </w:r>
      <w:proofErr w:type="spellEnd"/>
      <w:r w:rsidR="00AB72EF">
        <w:t xml:space="preserve"> sklop</w:t>
      </w:r>
      <w:r>
        <w:t>, bo naročnik ponudnika izbral z žrebom</w:t>
      </w:r>
      <w:r w:rsidR="00AB72EF">
        <w:t xml:space="preserve"> po posameznem sklopu</w:t>
      </w:r>
      <w:r>
        <w:t>. Ponudnike</w:t>
      </w:r>
      <w:r w:rsidR="00AB72EF">
        <w:t xml:space="preserve"> </w:t>
      </w:r>
      <w:r>
        <w:t xml:space="preserve">bo naročnik pisno obvestil o žrebu in jim omogočil prisotnost na žrebu. Žreb po potekal v prostorih naročnika. Izmed </w:t>
      </w:r>
      <w:r>
        <w:lastRenderedPageBreak/>
        <w:t>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72" w:name="_Toc209605402"/>
      <w:r w:rsidRPr="0019462F">
        <w:rPr>
          <w:rFonts w:cs="Arial"/>
          <w:caps w:val="0"/>
          <w:szCs w:val="20"/>
          <w:lang w:eastAsia="ar-SA"/>
        </w:rPr>
        <w:t>PONUDBA</w:t>
      </w:r>
      <w:bookmarkStart w:id="73" w:name="_Toc336851746"/>
      <w:bookmarkStart w:id="74" w:name="_Toc336851794"/>
      <w:bookmarkEnd w:id="72"/>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5" w:name="_Toc209605403"/>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3"/>
      <w:bookmarkEnd w:id="74"/>
      <w:bookmarkEnd w:id="75"/>
    </w:p>
    <w:p w14:paraId="1FFDBDFB" w14:textId="197F2F34" w:rsidR="00D56D86" w:rsidRPr="0019462F"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093168B6"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 xml:space="preserve">izpolnjen obrazec »Predračun« </w:t>
      </w:r>
      <w:bookmarkStart w:id="76" w:name="_Hlk514924822"/>
    </w:p>
    <w:p w14:paraId="6EF536A6" w14:textId="084CFDA2" w:rsidR="00C83385" w:rsidRPr="00C83385" w:rsidRDefault="001C4262" w:rsidP="00944CE3">
      <w:pPr>
        <w:pStyle w:val="Odstavekseznama"/>
        <w:numPr>
          <w:ilvl w:val="0"/>
          <w:numId w:val="8"/>
        </w:numPr>
        <w:suppressAutoHyphens/>
        <w:spacing w:line="0" w:lineRule="atLeas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w:t>
      </w:r>
      <w:r w:rsidR="00941A75">
        <w:rPr>
          <w:rFonts w:cs="Arial"/>
        </w:rPr>
        <w:t xml:space="preserve">za </w:t>
      </w:r>
      <w:proofErr w:type="spellStart"/>
      <w:r w:rsidR="00941A75">
        <w:rPr>
          <w:rFonts w:cs="Arial"/>
        </w:rPr>
        <w:t>posem</w:t>
      </w:r>
      <w:r w:rsidR="0058580F">
        <w:rPr>
          <w:rFonts w:cs="Arial"/>
        </w:rPr>
        <w:t>e</w:t>
      </w:r>
      <w:r w:rsidR="00941A75">
        <w:rPr>
          <w:rFonts w:cs="Arial"/>
        </w:rPr>
        <w:t>zni</w:t>
      </w:r>
      <w:proofErr w:type="spellEnd"/>
      <w:r w:rsidR="00941A75">
        <w:rPr>
          <w:rFonts w:cs="Arial"/>
        </w:rPr>
        <w:t xml:space="preserve"> sklop </w:t>
      </w:r>
      <w:r w:rsidR="00C83385" w:rsidRPr="00C83385">
        <w:rPr>
          <w:rFonts w:cs="Arial"/>
        </w:rPr>
        <w:t xml:space="preserve">teh navodil </w:t>
      </w:r>
    </w:p>
    <w:p w14:paraId="155CDB74" w14:textId="66C6AD5A"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944CE3">
      <w:pPr>
        <w:spacing w:line="0" w:lineRule="atLeast"/>
        <w:rPr>
          <w:rFonts w:cs="Arial"/>
        </w:rPr>
      </w:pPr>
    </w:p>
    <w:bookmarkEnd w:id="76"/>
    <w:p w14:paraId="57BDF8CE" w14:textId="2F2366CA"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3BD6281A"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7" w:name="_Toc209605404"/>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7"/>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8" w:name="_Toc209605405"/>
      <w:bookmarkStart w:id="79" w:name="_Toc336851750"/>
      <w:bookmarkStart w:id="80" w:name="_Toc336851798"/>
      <w:bookmarkStart w:id="81" w:name="_Toc336851748"/>
      <w:bookmarkStart w:id="82" w:name="_Toc336851796"/>
      <w:r w:rsidRPr="0019462F">
        <w:rPr>
          <w:rFonts w:eastAsia="Arial Unicode MS" w:cs="Arial"/>
          <w:szCs w:val="20"/>
          <w:lang w:eastAsia="ar-SA"/>
        </w:rPr>
        <w:t>Obrazec ESPD – za vse gospodarske subjekte</w:t>
      </w:r>
      <w:bookmarkEnd w:id="78"/>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3" w:name="_Toc466382905"/>
      <w:bookmarkStart w:id="84" w:name="_Toc466382906"/>
      <w:bookmarkStart w:id="85" w:name="_Hlk511905322"/>
      <w:bookmarkEnd w:id="83"/>
      <w:bookmarkEnd w:id="84"/>
      <w:r w:rsidRPr="0019462F">
        <w:rPr>
          <w:rFonts w:cs="Arial"/>
        </w:rPr>
        <w:lastRenderedPageBreak/>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6" w:name="_Hlk531606225"/>
      <w:r w:rsidRPr="0019462F">
        <w:rPr>
          <w:rFonts w:cs="Arial"/>
        </w:rPr>
        <w:t>pri čemer se v slednjem primeru v skladu Splošnimi pogoji uporabe sistema e-JN šteje, da je oddan pravno zavezujoč dokument, ki ima enako veljavnost kot podpisan</w:t>
      </w:r>
      <w:bookmarkEnd w:id="86"/>
      <w:r w:rsidRPr="0019462F">
        <w:rPr>
          <w:rFonts w:cs="Arial"/>
        </w:rPr>
        <w:t xml:space="preserve">. </w:t>
      </w:r>
      <w:bookmarkEnd w:id="85"/>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201C9A1" w14:textId="633AA0C1" w:rsidR="00A147B1" w:rsidRPr="0019462F" w:rsidRDefault="00A147B1" w:rsidP="00944CE3">
      <w:pPr>
        <w:pStyle w:val="Naslov3"/>
        <w:spacing w:line="0" w:lineRule="atLeast"/>
        <w:rPr>
          <w:rFonts w:eastAsia="Arial Unicode MS" w:cs="Arial"/>
          <w:szCs w:val="20"/>
          <w:lang w:eastAsia="ar-SA"/>
        </w:rPr>
      </w:pPr>
      <w:bookmarkStart w:id="87" w:name="_Toc209605406"/>
      <w:r w:rsidRPr="0019462F">
        <w:rPr>
          <w:rFonts w:eastAsia="Arial Unicode MS" w:cs="Arial"/>
          <w:szCs w:val="20"/>
          <w:lang w:eastAsia="ar-SA"/>
        </w:rPr>
        <w:t>Predračun</w:t>
      </w:r>
      <w:bookmarkEnd w:id="87"/>
      <w:r w:rsidR="00AB72EF">
        <w:rPr>
          <w:rFonts w:eastAsia="Arial Unicode MS" w:cs="Arial"/>
          <w:szCs w:val="20"/>
          <w:lang w:eastAsia="ar-SA"/>
        </w:rPr>
        <w:t xml:space="preserve"> </w:t>
      </w:r>
    </w:p>
    <w:p w14:paraId="173C9DDB" w14:textId="30A31F6A" w:rsidR="00BD4E5C" w:rsidRPr="0019462F" w:rsidRDefault="00BD4E5C" w:rsidP="00944CE3">
      <w:pPr>
        <w:suppressAutoHyphens/>
        <w:autoSpaceDN w:val="0"/>
        <w:spacing w:line="0" w:lineRule="atLeast"/>
        <w:textAlignment w:val="baseline"/>
        <w:rPr>
          <w:color w:val="000000" w:themeColor="text1"/>
        </w:rPr>
      </w:pPr>
      <w:bookmarkStart w:id="88" w:name="_Hlk66259636"/>
      <w:r w:rsidRPr="0019462F">
        <w:t>Ponudnik mora v Predračunu</w:t>
      </w:r>
      <w:r w:rsidR="00B92D5B">
        <w:t xml:space="preserve"> navesti vrednosti posameznih projektov sklopa</w:t>
      </w:r>
      <w:r w:rsidR="00B92D5B" w:rsidRPr="00B92D5B">
        <w:t xml:space="preserve"> </w:t>
      </w:r>
      <w:r w:rsidR="00B92D5B">
        <w:t xml:space="preserve">in </w:t>
      </w:r>
      <w:r w:rsidR="00B92D5B" w:rsidRPr="00085B50">
        <w:t xml:space="preserve">ponuditi </w:t>
      </w:r>
      <w:r w:rsidR="00B92D5B">
        <w:t>skupno ponudbeno vrednost za sklop, za katerega oddaja ponudbo</w:t>
      </w:r>
      <w:r w:rsidR="000A70CA">
        <w:rPr>
          <w:color w:val="000000" w:themeColor="text1"/>
        </w:rPr>
        <w:t xml:space="preserve">, </w:t>
      </w:r>
      <w:r w:rsidRPr="00F61D85">
        <w:rPr>
          <w:color w:val="000000" w:themeColor="text1"/>
        </w:rPr>
        <w:t>ob upoštevanju</w:t>
      </w:r>
      <w:r w:rsidRPr="0019462F">
        <w:rPr>
          <w:color w:val="000000" w:themeColor="text1"/>
        </w:rPr>
        <w:t xml:space="preserve"> </w:t>
      </w:r>
      <w:r w:rsidR="00B219CA">
        <w:rPr>
          <w:color w:val="000000" w:themeColor="text1"/>
        </w:rPr>
        <w:t>P</w:t>
      </w:r>
      <w:r w:rsidR="00FC09CF">
        <w:rPr>
          <w:color w:val="000000" w:themeColor="text1"/>
        </w:rPr>
        <w:t>rojekt</w:t>
      </w:r>
      <w:r w:rsidR="000A70CA">
        <w:rPr>
          <w:color w:val="000000" w:themeColor="text1"/>
        </w:rPr>
        <w:t>n</w:t>
      </w:r>
      <w:r w:rsidR="00FC09CF">
        <w:rPr>
          <w:color w:val="000000" w:themeColor="text1"/>
        </w:rPr>
        <w:t>e naloge</w:t>
      </w:r>
      <w:r w:rsidR="00A5624E">
        <w:rPr>
          <w:color w:val="000000" w:themeColor="text1"/>
        </w:rPr>
        <w:t xml:space="preserve"> za sklop 1 in sklop 2 ter </w:t>
      </w:r>
      <w:r w:rsidR="00A5624E">
        <w:rPr>
          <w:rFonts w:cs="Arial"/>
          <w:szCs w:val="20"/>
        </w:rPr>
        <w:t>Tehnične specifikacije za sklop 3</w:t>
      </w:r>
      <w:r w:rsidRPr="0019462F">
        <w:rPr>
          <w:color w:val="000000" w:themeColor="text1"/>
        </w:rPr>
        <w:t>, ki</w:t>
      </w:r>
      <w:r w:rsidR="00FC09CF">
        <w:rPr>
          <w:color w:val="000000" w:themeColor="text1"/>
        </w:rPr>
        <w:t xml:space="preserve"> </w:t>
      </w:r>
      <w:r w:rsidR="00A5624E">
        <w:rPr>
          <w:color w:val="000000" w:themeColor="text1"/>
        </w:rPr>
        <w:t>so</w:t>
      </w:r>
      <w:r w:rsidR="00FC09CF">
        <w:rPr>
          <w:color w:val="000000" w:themeColor="text1"/>
        </w:rPr>
        <w:t xml:space="preserve"> </w:t>
      </w:r>
      <w:r w:rsidRPr="0019462F">
        <w:rPr>
          <w:color w:val="000000" w:themeColor="text1"/>
        </w:rPr>
        <w:t xml:space="preserve">del dokumentacije naročila. </w:t>
      </w:r>
    </w:p>
    <w:p w14:paraId="7511CF64" w14:textId="77777777" w:rsidR="00AE76E2" w:rsidRDefault="00AE76E2" w:rsidP="00944CE3">
      <w:pPr>
        <w:spacing w:line="0" w:lineRule="atLeast"/>
        <w:rPr>
          <w:rFonts w:cs="Arial"/>
        </w:rPr>
      </w:pPr>
    </w:p>
    <w:p w14:paraId="4FB1024A" w14:textId="4FF49555" w:rsidR="00BD4E5C" w:rsidRPr="0019462F" w:rsidRDefault="00BD4E5C" w:rsidP="00944CE3">
      <w:pPr>
        <w:spacing w:line="0" w:lineRule="atLeast"/>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944CE3">
      <w:pPr>
        <w:spacing w:line="0" w:lineRule="atLeast"/>
        <w:rPr>
          <w:rFonts w:cs="Arial"/>
        </w:rPr>
      </w:pPr>
    </w:p>
    <w:p w14:paraId="10A35C38" w14:textId="0A869E2C" w:rsidR="00957FE7" w:rsidRPr="0019462F" w:rsidRDefault="00957FE7" w:rsidP="00944CE3">
      <w:pPr>
        <w:spacing w:line="0" w:lineRule="atLeast"/>
        <w:rPr>
          <w:rFonts w:cs="Arial"/>
        </w:rPr>
      </w:pPr>
      <w:r w:rsidRPr="0019462F">
        <w:rPr>
          <w:rFonts w:cs="Arial"/>
        </w:rPr>
        <w:t xml:space="preserve">Ponudnik v sistem e-JN v razdelek »Skupna ponudbena vrednost« v zato namenjen prostor vpiše skupni ponudbeni znesek brez davka v EUR </w:t>
      </w:r>
      <w:r w:rsidR="006C1DA8">
        <w:rPr>
          <w:rFonts w:cs="Arial"/>
        </w:rPr>
        <w:t xml:space="preserve">po </w:t>
      </w:r>
      <w:proofErr w:type="spellStart"/>
      <w:r w:rsidR="006C1DA8">
        <w:rPr>
          <w:rFonts w:cs="Arial"/>
        </w:rPr>
        <w:t>posamzenm</w:t>
      </w:r>
      <w:proofErr w:type="spellEnd"/>
      <w:r w:rsidR="006C1DA8">
        <w:rPr>
          <w:rFonts w:cs="Arial"/>
        </w:rPr>
        <w:t xml:space="preserve"> sklopu </w:t>
      </w:r>
      <w:r w:rsidRPr="0019462F">
        <w:rPr>
          <w:rFonts w:cs="Arial"/>
        </w:rPr>
        <w:t>in znesek davka v EUR</w:t>
      </w:r>
      <w:r w:rsidR="006C1DA8">
        <w:rPr>
          <w:rFonts w:cs="Arial"/>
        </w:rPr>
        <w:t xml:space="preserve"> po posameznem sklopu</w:t>
      </w:r>
      <w:r w:rsidRPr="0019462F">
        <w:rPr>
          <w:rFonts w:cs="Arial"/>
        </w:rPr>
        <w:t>. Znesek skupaj z davkom v EUR</w:t>
      </w:r>
      <w:r w:rsidR="006C1DA8">
        <w:rPr>
          <w:rFonts w:cs="Arial"/>
        </w:rPr>
        <w:t xml:space="preserve"> po posameznem sklopu </w:t>
      </w:r>
      <w:r w:rsidRPr="0019462F">
        <w:rPr>
          <w:rFonts w:cs="Arial"/>
        </w:rPr>
        <w:t xml:space="preserve">se izračuna samodejno. V del »Predračun« pa naloži datoteko v obliki </w:t>
      </w:r>
      <w:r w:rsidR="00B92D5B">
        <w:rPr>
          <w:rFonts w:cs="Arial"/>
        </w:rPr>
        <w:t xml:space="preserve">excel,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66157DAC" w14:textId="77777777" w:rsidR="00957FE7" w:rsidRPr="0019462F" w:rsidRDefault="00957FE7" w:rsidP="00944CE3">
      <w:pPr>
        <w:spacing w:line="0" w:lineRule="atLeast"/>
        <w:rPr>
          <w:rFonts w:cs="Arial"/>
        </w:rPr>
      </w:pPr>
    </w:p>
    <w:p w14:paraId="61832B90" w14:textId="77777777" w:rsidR="00957FE7" w:rsidRPr="0019462F" w:rsidRDefault="00957FE7" w:rsidP="00944CE3">
      <w:pPr>
        <w:spacing w:line="0" w:lineRule="atLeas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44CE3">
      <w:pPr>
        <w:spacing w:line="0" w:lineRule="atLeast"/>
        <w:rPr>
          <w:rFonts w:cs="Arial"/>
        </w:rPr>
      </w:pPr>
    </w:p>
    <w:p w14:paraId="00B9EC0B" w14:textId="7BF57690" w:rsidR="00957FE7" w:rsidRPr="0019462F" w:rsidRDefault="00957FE7" w:rsidP="00944CE3">
      <w:pPr>
        <w:spacing w:line="0" w:lineRule="atLeas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944CE3">
      <w:pPr>
        <w:pStyle w:val="Naslov3"/>
        <w:spacing w:line="0" w:lineRule="atLeast"/>
        <w:rPr>
          <w:rFonts w:eastAsia="Arial Unicode MS" w:cs="Arial"/>
        </w:rPr>
      </w:pPr>
      <w:bookmarkStart w:id="89" w:name="_Toc209605407"/>
      <w:bookmarkEnd w:id="79"/>
      <w:bookmarkEnd w:id="80"/>
      <w:bookmarkEnd w:id="81"/>
      <w:bookmarkEnd w:id="82"/>
      <w:bookmarkEnd w:id="88"/>
      <w:r w:rsidRPr="0019462F">
        <w:rPr>
          <w:rFonts w:eastAsia="Arial Unicode MS" w:cs="Arial"/>
        </w:rPr>
        <w:t>Drugi dokumenti ponudbe</w:t>
      </w:r>
      <w:bookmarkEnd w:id="89"/>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90" w:name="_Toc80859189"/>
      <w:bookmarkStart w:id="91" w:name="_Toc209605408"/>
      <w:r w:rsidRPr="0019462F">
        <w:rPr>
          <w:rFonts w:eastAsia="Arial Unicode MS" w:cs="Arial"/>
          <w:szCs w:val="20"/>
        </w:rPr>
        <w:t>Soglasje podizvajalca za neposredna plačila</w:t>
      </w:r>
      <w:bookmarkEnd w:id="90"/>
      <w:bookmarkEnd w:id="91"/>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92" w:name="_Toc209605409"/>
      <w:r>
        <w:rPr>
          <w:rFonts w:eastAsia="Arial Unicode MS" w:cs="Arial"/>
          <w:szCs w:val="20"/>
        </w:rPr>
        <w:t>Obrazec Merilo</w:t>
      </w:r>
      <w:bookmarkEnd w:id="92"/>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93" w:name="_Toc209605410"/>
      <w:r w:rsidRPr="0019462F">
        <w:rPr>
          <w:rFonts w:cs="Arial"/>
          <w:smallCaps w:val="0"/>
          <w:szCs w:val="20"/>
          <w:lang w:eastAsia="ar-SA"/>
        </w:rPr>
        <w:t>Druga določila za pripravo ponudbe</w:t>
      </w:r>
      <w:bookmarkEnd w:id="93"/>
    </w:p>
    <w:p w14:paraId="5BD867EC" w14:textId="77777777" w:rsidR="007F4330" w:rsidRPr="00523762" w:rsidRDefault="007F4330" w:rsidP="00944CE3">
      <w:pPr>
        <w:pStyle w:val="Naslov3"/>
        <w:spacing w:line="0" w:lineRule="atLeast"/>
        <w:rPr>
          <w:rFonts w:cs="Arial"/>
        </w:rPr>
      </w:pPr>
      <w:bookmarkStart w:id="94" w:name="_Toc209605411"/>
      <w:r w:rsidRPr="00523762">
        <w:rPr>
          <w:rFonts w:cs="Arial"/>
        </w:rPr>
        <w:t>S</w:t>
      </w:r>
      <w:r w:rsidRPr="00523762">
        <w:rPr>
          <w:rFonts w:eastAsia="Arial Unicode MS" w:cs="Arial"/>
        </w:rPr>
        <w:t>kupna ponudba</w:t>
      </w:r>
      <w:bookmarkEnd w:id="94"/>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4B853D61"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5943D0C7" w:rsidR="007F4330" w:rsidRPr="0019462F" w:rsidRDefault="007F4330" w:rsidP="00944CE3">
      <w:pPr>
        <w:spacing w:line="0" w:lineRule="atLeast"/>
      </w:pPr>
      <w:bookmarkStart w:id="95"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5"/>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t xml:space="preserve"> </w:t>
      </w:r>
      <w:bookmarkStart w:id="96" w:name="_Toc209605412"/>
      <w:r w:rsidR="007F4330" w:rsidRPr="00523762">
        <w:rPr>
          <w:rFonts w:cs="Arial"/>
        </w:rPr>
        <w:t>Ponudba s podizvajalci</w:t>
      </w:r>
      <w:bookmarkEnd w:id="96"/>
      <w:r w:rsidR="007F4330" w:rsidRPr="00523762">
        <w:rPr>
          <w:rFonts w:cs="Arial"/>
        </w:rPr>
        <w:t xml:space="preserve"> </w:t>
      </w:r>
    </w:p>
    <w:p w14:paraId="49F2B477" w14:textId="242A3B0F"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w:t>
      </w:r>
      <w:r w:rsidR="00704F4C">
        <w:rPr>
          <w:rFonts w:cs="Arial"/>
          <w:szCs w:val="20"/>
        </w:rPr>
        <w:t xml:space="preserve">za posamezni sklop </w:t>
      </w:r>
      <w:r w:rsidRPr="007A678D">
        <w:rPr>
          <w:rFonts w:cs="Arial"/>
          <w:szCs w:val="20"/>
        </w:rPr>
        <w:t xml:space="preserve">ter vsak del javnega naročila, ki ga namerava oddati v </w:t>
      </w:r>
      <w:proofErr w:type="spellStart"/>
      <w:r w:rsidRPr="007A678D">
        <w:rPr>
          <w:rFonts w:cs="Arial"/>
          <w:szCs w:val="20"/>
        </w:rPr>
        <w:t>podizvajanje</w:t>
      </w:r>
      <w:proofErr w:type="spellEnd"/>
      <w:r w:rsidR="00704F4C">
        <w:rPr>
          <w:rFonts w:cs="Arial"/>
          <w:szCs w:val="20"/>
        </w:rPr>
        <w:t xml:space="preserve"> v sklopu</w:t>
      </w:r>
      <w:r w:rsidRPr="007A678D">
        <w:rPr>
          <w:rFonts w:cs="Arial"/>
          <w:szCs w:val="20"/>
        </w:rPr>
        <w:t xml:space="preserve">. Če ponudnik nastopa v ponudbi </w:t>
      </w:r>
      <w:r w:rsidR="002C67B3">
        <w:rPr>
          <w:rFonts w:cs="Arial"/>
          <w:szCs w:val="20"/>
        </w:rPr>
        <w:t>s</w:t>
      </w:r>
      <w:r w:rsidR="00F23D1D">
        <w:rPr>
          <w:rFonts w:cs="Arial"/>
          <w:szCs w:val="20"/>
        </w:rPr>
        <w:t xml:space="preserve"> </w:t>
      </w:r>
      <w:r w:rsidRPr="007A678D">
        <w:rPr>
          <w:rFonts w:cs="Arial"/>
          <w:szCs w:val="20"/>
        </w:rPr>
        <w:t xml:space="preserve">podizvajalcem, mora napisati delež </w:t>
      </w:r>
      <w:proofErr w:type="spellStart"/>
      <w:r w:rsidRPr="007A678D">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Pr="007A678D">
        <w:rPr>
          <w:rFonts w:cs="Arial"/>
          <w:i/>
          <w:iCs/>
        </w:rPr>
        <w:t>).</w:t>
      </w:r>
    </w:p>
    <w:p w14:paraId="7F020B20"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14A66413" w14:textId="77777777" w:rsidR="007B648A" w:rsidRPr="007B648A" w:rsidRDefault="007B648A" w:rsidP="00944CE3">
      <w:pPr>
        <w:spacing w:line="0" w:lineRule="atLeast"/>
        <w:rPr>
          <w:rFonts w:cs="Arial"/>
          <w:lang w:eastAsia="ar-SA"/>
        </w:rPr>
      </w:pPr>
    </w:p>
    <w:p w14:paraId="11DA1C29" w14:textId="229E5DC6" w:rsidR="007B648A" w:rsidRPr="007B648A" w:rsidRDefault="007B648A" w:rsidP="007B648A">
      <w:pPr>
        <w:spacing w:line="0" w:lineRule="atLeast"/>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7EE270B7" w14:textId="77777777" w:rsidR="00587F61" w:rsidRPr="00922777" w:rsidRDefault="00587F61" w:rsidP="00944CE3">
      <w:pPr>
        <w:spacing w:line="0" w:lineRule="atLeast"/>
        <w:rPr>
          <w:rFonts w:cs="Arial"/>
          <w:color w:val="FF0000"/>
          <w:lang w:eastAsia="ar-SA"/>
        </w:rPr>
      </w:pPr>
    </w:p>
    <w:p w14:paraId="65E5EEE4" w14:textId="267941B1" w:rsidR="00922777" w:rsidRPr="00EA6B2E" w:rsidRDefault="005558E9" w:rsidP="00944CE3">
      <w:pPr>
        <w:spacing w:line="0" w:lineRule="atLeast"/>
      </w:pPr>
      <w:bookmarkStart w:id="97" w:name="_Hlk220488933"/>
      <w:r w:rsidRPr="009F6CF7">
        <w:rPr>
          <w:rFonts w:cs="Arial"/>
          <w:szCs w:val="20"/>
        </w:rPr>
        <w:t xml:space="preserve">V primeru, da bo podizvajalec opravljal storitve, navedene v predračunu, v več kot </w:t>
      </w:r>
      <w:r w:rsidR="009F6CF7" w:rsidRPr="009F6CF7">
        <w:rPr>
          <w:rFonts w:cs="Arial"/>
          <w:szCs w:val="20"/>
        </w:rPr>
        <w:t>6</w:t>
      </w:r>
      <w:r w:rsidRPr="009F6CF7">
        <w:rPr>
          <w:rFonts w:cs="Arial"/>
          <w:szCs w:val="20"/>
        </w:rPr>
        <w:t>0% (</w:t>
      </w:r>
      <w:r w:rsidR="009F6CF7" w:rsidRPr="009F6CF7">
        <w:rPr>
          <w:rFonts w:cs="Arial"/>
          <w:szCs w:val="20"/>
        </w:rPr>
        <w:t>šestdeset</w:t>
      </w:r>
      <w:r w:rsidR="009F6CF7">
        <w:rPr>
          <w:rFonts w:cs="Arial"/>
          <w:szCs w:val="20"/>
        </w:rPr>
        <w:t xml:space="preserve"> </w:t>
      </w:r>
      <w:r w:rsidRPr="009F6CF7">
        <w:rPr>
          <w:rFonts w:cs="Arial"/>
          <w:szCs w:val="20"/>
        </w:rPr>
        <w:t>odstotkih)</w:t>
      </w:r>
      <w:r w:rsidR="00D2216F">
        <w:rPr>
          <w:rFonts w:cs="Arial"/>
          <w:szCs w:val="20"/>
        </w:rPr>
        <w:t xml:space="preserve"> za posamezni sklop</w:t>
      </w:r>
      <w:r w:rsidRPr="009F6CF7">
        <w:rPr>
          <w:rFonts w:cs="Arial"/>
          <w:szCs w:val="20"/>
        </w:rPr>
        <w:t>, mora tudi podizvajalec, poleg ponudnika, izpolnjevati pogoj iz točke 9.3.</w:t>
      </w:r>
      <w:r w:rsidR="00904352">
        <w:rPr>
          <w:rFonts w:cs="Arial"/>
          <w:szCs w:val="20"/>
        </w:rPr>
        <w:t xml:space="preserve"> </w:t>
      </w:r>
      <w:r w:rsidRPr="009F6CF7">
        <w:rPr>
          <w:rFonts w:cs="Arial"/>
          <w:szCs w:val="20"/>
        </w:rPr>
        <w:t>navodil</w:t>
      </w:r>
      <w:r w:rsidR="00610290">
        <w:rPr>
          <w:rFonts w:cs="Arial"/>
          <w:szCs w:val="20"/>
        </w:rPr>
        <w:t xml:space="preserve"> za predmetni sklop</w:t>
      </w:r>
      <w:r w:rsidRPr="009F6CF7">
        <w:rPr>
          <w:rFonts w:cs="Arial"/>
          <w:szCs w:val="20"/>
        </w:rPr>
        <w:t xml:space="preserve">, pogoj iz točke 9.2 pa v primeru, če nastopa kot izvajalec projektantskih storitev, ne glede na % (odstotek) izvajanj teh storitev v tem </w:t>
      </w:r>
      <w:r w:rsidR="00610290">
        <w:rPr>
          <w:rFonts w:cs="Arial"/>
          <w:szCs w:val="20"/>
        </w:rPr>
        <w:t>sklopu</w:t>
      </w:r>
      <w:r w:rsidRPr="009F6CF7">
        <w:rPr>
          <w:rFonts w:cs="Arial"/>
          <w:szCs w:val="20"/>
        </w:rPr>
        <w:t>.</w:t>
      </w:r>
      <w:r w:rsidR="00922777" w:rsidRPr="009F6CF7">
        <w:rPr>
          <w:rFonts w:cs="Arial"/>
          <w:szCs w:val="20"/>
        </w:rPr>
        <w:t xml:space="preserve"> </w:t>
      </w:r>
      <w:r w:rsidR="00F23D1D">
        <w:t>P</w:t>
      </w:r>
      <w:r w:rsidR="00922777" w:rsidRPr="009F6CF7">
        <w:t xml:space="preserve">onudnik v ESPD oziroma v ponudbeni </w:t>
      </w:r>
      <w:r w:rsidR="00922777" w:rsidRPr="00EA6B2E">
        <w:t>dokumentaciji nave</w:t>
      </w:r>
      <w:r w:rsidR="00610290">
        <w:t>de</w:t>
      </w:r>
      <w:r w:rsidR="00922777" w:rsidRPr="00EA6B2E">
        <w:t xml:space="preserve"> </w:t>
      </w:r>
      <w:r w:rsidR="009738ED">
        <w:t xml:space="preserve">celoten </w:t>
      </w:r>
      <w:r w:rsidR="00922777" w:rsidRPr="00EA6B2E">
        <w:t xml:space="preserve">delež </w:t>
      </w:r>
      <w:proofErr w:type="spellStart"/>
      <w:r w:rsidR="00922777" w:rsidRPr="00EA6B2E">
        <w:t>podizvajanja</w:t>
      </w:r>
      <w:proofErr w:type="spellEnd"/>
      <w:r w:rsidR="00610290">
        <w:t xml:space="preserve"> za posamezni sklop</w:t>
      </w:r>
      <w:r w:rsidR="009738ED">
        <w:t xml:space="preserve"> (z navedbo ali bo izvajal projektantske storitve)</w:t>
      </w:r>
      <w:r w:rsidR="00644B9D">
        <w:t>,</w:t>
      </w:r>
      <w:r w:rsidR="00610290">
        <w:t xml:space="preserve"> za katerega nominira podizvajalca</w:t>
      </w:r>
      <w:r w:rsidR="00922777" w:rsidRPr="00EA6B2E">
        <w:t>.</w:t>
      </w:r>
    </w:p>
    <w:bookmarkEnd w:id="97"/>
    <w:p w14:paraId="0247A1AF" w14:textId="77777777" w:rsidR="007F4330" w:rsidRPr="007A678D" w:rsidRDefault="007F4330" w:rsidP="00944CE3">
      <w:pPr>
        <w:spacing w:line="0" w:lineRule="atLeast"/>
        <w:rPr>
          <w:rFonts w:cs="Arial"/>
          <w:szCs w:val="20"/>
        </w:rPr>
      </w:pPr>
    </w:p>
    <w:p w14:paraId="69B2D15E" w14:textId="222675F4" w:rsidR="007F4330" w:rsidRDefault="007F4330" w:rsidP="00944CE3">
      <w:pPr>
        <w:spacing w:line="0" w:lineRule="atLeast"/>
      </w:pPr>
      <w:r w:rsidRPr="007A678D">
        <w:t xml:space="preserve">Če ponudnik za izpolnjevanje </w:t>
      </w:r>
      <w:r w:rsidR="002F48AD">
        <w:t>pogojev</w:t>
      </w:r>
      <w:r w:rsidR="00644B9D">
        <w:t xml:space="preserve"> </w:t>
      </w:r>
      <w:r w:rsidRPr="007A678D">
        <w:t xml:space="preserve">uporablja zmogljivosti podizvajalca, </w:t>
      </w:r>
      <w:r w:rsidR="00E15DD1" w:rsidRPr="007A678D">
        <w:rPr>
          <w:rFonts w:cs="Arial"/>
          <w:szCs w:val="20"/>
        </w:rPr>
        <w:t>je poleg določenega v tej točki potrebno upoštevati še naslednjo točko teh navodi</w:t>
      </w:r>
      <w:r w:rsidR="002F48AD">
        <w:rPr>
          <w:rFonts w:cs="Arial"/>
          <w:szCs w:val="20"/>
        </w:rPr>
        <w:t>l</w:t>
      </w:r>
      <w:r w:rsidRPr="007A678D">
        <w:t>.</w:t>
      </w:r>
    </w:p>
    <w:p w14:paraId="009C71FA" w14:textId="77777777" w:rsidR="00DF75FE" w:rsidRPr="007A678D" w:rsidRDefault="00DF75FE" w:rsidP="00944CE3">
      <w:pPr>
        <w:spacing w:line="0" w:lineRule="atLeast"/>
      </w:pPr>
    </w:p>
    <w:p w14:paraId="6EAE397D" w14:textId="77777777" w:rsidR="009E51FD" w:rsidRPr="007A678D" w:rsidRDefault="009E51FD" w:rsidP="00944CE3">
      <w:pPr>
        <w:spacing w:line="0" w:lineRule="atLeast"/>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8" w:name="_Toc209605413"/>
      <w:r w:rsidRPr="003A1895">
        <w:rPr>
          <w:rFonts w:cs="Arial"/>
        </w:rPr>
        <w:t>Uporaba zmogljivosti drugih subjektov</w:t>
      </w:r>
      <w:bookmarkEnd w:id="98"/>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lastRenderedPageBreak/>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2E358B03" w14:textId="15B862C6" w:rsidR="00EA6B2E" w:rsidRDefault="00977B2E" w:rsidP="00EA6B2E">
      <w:pPr>
        <w:spacing w:line="0" w:lineRule="atLeast"/>
        <w:rPr>
          <w:u w:val="single"/>
        </w:rPr>
      </w:pPr>
      <w:r w:rsidRPr="009F6CF7">
        <w:rPr>
          <w:rFonts w:cs="Arial"/>
          <w:szCs w:val="20"/>
          <w:lang w:eastAsia="sl-SI"/>
        </w:rPr>
        <w:t xml:space="preserve">Subjekt, katerega zmogljivost se uporabi, lahko namesto ponudnika </w:t>
      </w:r>
      <w:r w:rsidR="002F48AD">
        <w:rPr>
          <w:rFonts w:cs="Arial"/>
          <w:szCs w:val="20"/>
          <w:lang w:eastAsia="sl-SI"/>
        </w:rPr>
        <w:t xml:space="preserve">v celoti </w:t>
      </w:r>
      <w:r w:rsidRPr="009F6CF7">
        <w:rPr>
          <w:rFonts w:cs="Arial"/>
          <w:szCs w:val="20"/>
          <w:lang w:eastAsia="sl-SI"/>
        </w:rPr>
        <w:t xml:space="preserve">izpolnjuje pogoj iz točke 9.3  navodil </w:t>
      </w:r>
      <w:r w:rsidR="002F48AD">
        <w:rPr>
          <w:rFonts w:cs="Arial"/>
          <w:szCs w:val="20"/>
          <w:lang w:eastAsia="sl-SI"/>
        </w:rPr>
        <w:t xml:space="preserve">za posamezni sklop </w:t>
      </w:r>
      <w:r w:rsidRPr="009F6CF7">
        <w:rPr>
          <w:rFonts w:cs="Arial"/>
          <w:szCs w:val="20"/>
          <w:lang w:eastAsia="sl-SI"/>
        </w:rPr>
        <w:t xml:space="preserve">samo v primeru, če bo opravljal storitev, navedene v predračunu, v več kot </w:t>
      </w:r>
      <w:r w:rsidR="009F6CF7" w:rsidRPr="009F6CF7">
        <w:rPr>
          <w:rFonts w:cs="Arial"/>
          <w:szCs w:val="20"/>
          <w:lang w:eastAsia="sl-SI"/>
        </w:rPr>
        <w:t>8</w:t>
      </w:r>
      <w:r w:rsidRPr="009F6CF7">
        <w:rPr>
          <w:rFonts w:cs="Arial"/>
          <w:szCs w:val="20"/>
          <w:lang w:eastAsia="sl-SI"/>
        </w:rPr>
        <w:t>0% (</w:t>
      </w:r>
      <w:r w:rsidR="009F6CF7" w:rsidRPr="009F6CF7">
        <w:rPr>
          <w:rFonts w:cs="Arial"/>
          <w:szCs w:val="20"/>
          <w:lang w:eastAsia="sl-SI"/>
        </w:rPr>
        <w:t>osemdeset</w:t>
      </w:r>
      <w:r w:rsidRPr="009F6CF7">
        <w:rPr>
          <w:rFonts w:cs="Arial"/>
          <w:szCs w:val="20"/>
          <w:lang w:eastAsia="sl-SI"/>
        </w:rPr>
        <w:t xml:space="preserve"> odstotkih) celotnega posla</w:t>
      </w:r>
      <w:r w:rsidR="00D2216F">
        <w:rPr>
          <w:rFonts w:cs="Arial"/>
          <w:szCs w:val="20"/>
          <w:lang w:eastAsia="sl-SI"/>
        </w:rPr>
        <w:t xml:space="preserve"> za posamezni sklop</w:t>
      </w:r>
      <w:r w:rsidRPr="009F6CF7">
        <w:rPr>
          <w:rFonts w:cs="Arial"/>
          <w:szCs w:val="20"/>
          <w:lang w:eastAsia="sl-SI"/>
        </w:rPr>
        <w:t>.</w:t>
      </w:r>
      <w:r w:rsidR="00EA6B2E">
        <w:rPr>
          <w:rFonts w:cs="Arial"/>
          <w:szCs w:val="20"/>
          <w:lang w:eastAsia="sl-SI"/>
        </w:rPr>
        <w:t xml:space="preserve"> </w:t>
      </w:r>
      <w:r w:rsidR="002F48AD">
        <w:t>P</w:t>
      </w:r>
      <w:r w:rsidR="00EA6B2E" w:rsidRPr="00EA6B2E">
        <w:t xml:space="preserve">onudnik v ESPD oziroma v ponudbeni dokumentaciji </w:t>
      </w:r>
      <w:r w:rsidR="00EA6B2E" w:rsidRPr="00411497">
        <w:t>nave</w:t>
      </w:r>
      <w:r w:rsidR="002F48AD" w:rsidRPr="00411497">
        <w:t>de</w:t>
      </w:r>
      <w:r w:rsidR="00EA6B2E" w:rsidRPr="00411497">
        <w:t xml:space="preserve"> delež </w:t>
      </w:r>
      <w:proofErr w:type="spellStart"/>
      <w:r w:rsidR="00EA6B2E" w:rsidRPr="00411497">
        <w:t>podizvajanja</w:t>
      </w:r>
      <w:proofErr w:type="spellEnd"/>
      <w:r w:rsidR="002F48AD" w:rsidRPr="00411497">
        <w:t xml:space="preserve"> za posamezni sklop</w:t>
      </w:r>
      <w:r w:rsidR="00EA6B2E" w:rsidRPr="00411497">
        <w:t>.</w:t>
      </w:r>
    </w:p>
    <w:p w14:paraId="25213C1C" w14:textId="77777777" w:rsidR="002C67B3" w:rsidRPr="00EA6B2E" w:rsidRDefault="002C67B3" w:rsidP="00EA6B2E">
      <w:pPr>
        <w:spacing w:line="0" w:lineRule="atLeast"/>
      </w:pPr>
    </w:p>
    <w:p w14:paraId="2612F07D" w14:textId="0C989B7A" w:rsidR="009E51FD" w:rsidRPr="0019462F" w:rsidRDefault="005D5A72" w:rsidP="00944CE3">
      <w:pPr>
        <w:spacing w:line="0" w:lineRule="atLeast"/>
        <w:rPr>
          <w:rFonts w:cs="Arial"/>
          <w:szCs w:val="20"/>
        </w:rPr>
      </w:pPr>
      <w:r w:rsidRPr="005D5A72">
        <w:rPr>
          <w:rFonts w:cs="Arial"/>
          <w:szCs w:val="20"/>
        </w:rPr>
        <w:t>Če želi ponudnik uporabiti zmogljivosti drugih subjektov</w:t>
      </w:r>
      <w:r w:rsidR="002F48AD">
        <w:rPr>
          <w:rFonts w:cs="Arial"/>
          <w:szCs w:val="20"/>
        </w:rPr>
        <w:t xml:space="preserve"> za posamezni sklop</w:t>
      </w:r>
      <w:r w:rsidRPr="005D5A72">
        <w:rPr>
          <w:rFonts w:cs="Arial"/>
          <w:szCs w:val="20"/>
        </w:rPr>
        <w:t xml:space="preserve">,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2A352BAD" w14:textId="07FA77C6" w:rsidR="007F4330" w:rsidRPr="0019462F"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proofErr w:type="spellStart"/>
      <w:r w:rsidRPr="0019462F">
        <w:rPr>
          <w:rFonts w:cs="Arial"/>
          <w:szCs w:val="20"/>
        </w:rPr>
        <w:t>ESPD.Če</w:t>
      </w:r>
      <w:proofErr w:type="spellEnd"/>
      <w:r w:rsidRPr="0019462F">
        <w:rPr>
          <w:rFonts w:cs="Arial"/>
          <w:szCs w:val="20"/>
        </w:rPr>
        <w:t xml:space="preserve"> bodo pri teh subjektih obstajali razlogi za izključitev iz točke </w:t>
      </w:r>
      <w:r w:rsidR="00AF1F77">
        <w:rPr>
          <w:rFonts w:cs="Arial"/>
          <w:szCs w:val="20"/>
        </w:rPr>
        <w:t>9</w:t>
      </w:r>
      <w:r w:rsidRPr="0019462F">
        <w:rPr>
          <w:rFonts w:cs="Arial"/>
          <w:szCs w:val="20"/>
        </w:rPr>
        <w:t>.1 teh navodil, jih bo naročnik zavrnil.</w:t>
      </w:r>
    </w:p>
    <w:p w14:paraId="31B5BABC" w14:textId="77777777" w:rsidR="003F7D4F" w:rsidRPr="0019462F" w:rsidRDefault="003F7D4F" w:rsidP="00944CE3">
      <w:pPr>
        <w:pStyle w:val="Naslov3"/>
        <w:spacing w:line="0" w:lineRule="atLeast"/>
        <w:rPr>
          <w:rFonts w:eastAsia="Arial Unicode MS" w:cs="Arial"/>
        </w:rPr>
      </w:pPr>
      <w:bookmarkStart w:id="99" w:name="_Toc336851756"/>
      <w:bookmarkStart w:id="100" w:name="_Toc336851804"/>
      <w:bookmarkStart w:id="101" w:name="_Toc209605414"/>
      <w:r w:rsidRPr="0019462F">
        <w:rPr>
          <w:rFonts w:eastAsia="Arial Unicode MS" w:cs="Arial"/>
        </w:rPr>
        <w:t>Variantne ponudbe</w:t>
      </w:r>
      <w:bookmarkEnd w:id="99"/>
      <w:bookmarkEnd w:id="100"/>
      <w:bookmarkEnd w:id="101"/>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102" w:name="_Toc336851757"/>
      <w:bookmarkStart w:id="103" w:name="_Toc336851805"/>
      <w:bookmarkStart w:id="104" w:name="_Toc209605415"/>
      <w:r w:rsidRPr="0019462F">
        <w:rPr>
          <w:rFonts w:eastAsia="Arial Unicode MS" w:cs="Arial"/>
        </w:rPr>
        <w:t>Jezik ponudbe</w:t>
      </w:r>
      <w:bookmarkEnd w:id="102"/>
      <w:bookmarkEnd w:id="103"/>
      <w:bookmarkEnd w:id="104"/>
    </w:p>
    <w:p w14:paraId="65F43E49" w14:textId="495249E5" w:rsidR="00A75368" w:rsidRPr="0019462F" w:rsidRDefault="003A47D2" w:rsidP="00944CE3">
      <w:pPr>
        <w:spacing w:line="0" w:lineRule="atLeast"/>
        <w:rPr>
          <w:rFonts w:cs="Arial"/>
          <w:szCs w:val="20"/>
        </w:rPr>
      </w:pPr>
      <w:bookmarkStart w:id="105" w:name="_Toc336851759"/>
      <w:bookmarkStart w:id="106"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7"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7"/>
    </w:p>
    <w:p w14:paraId="7E481AE1" w14:textId="151C7DFB" w:rsidR="009139AC" w:rsidRDefault="009139AC" w:rsidP="00944CE3">
      <w:pPr>
        <w:pStyle w:val="Naslov3"/>
        <w:spacing w:line="0" w:lineRule="atLeast"/>
        <w:rPr>
          <w:rFonts w:eastAsia="Arial Unicode MS" w:cs="Arial"/>
        </w:rPr>
      </w:pPr>
      <w:bookmarkStart w:id="108" w:name="_Toc209605416"/>
      <w:r w:rsidRPr="0019462F">
        <w:rPr>
          <w:rFonts w:eastAsia="Arial Unicode MS" w:cs="Arial"/>
        </w:rPr>
        <w:t>Veljavnost ponudbe</w:t>
      </w:r>
      <w:bookmarkEnd w:id="105"/>
      <w:bookmarkEnd w:id="106"/>
      <w:bookmarkEnd w:id="108"/>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09" w:name="_Toc336851760"/>
      <w:bookmarkStart w:id="110" w:name="_Toc336851808"/>
      <w:bookmarkStart w:id="111" w:name="_Toc209605417"/>
      <w:r w:rsidRPr="0019462F">
        <w:rPr>
          <w:rFonts w:eastAsia="Arial Unicode MS" w:cs="Arial"/>
        </w:rPr>
        <w:t>Stroški ponudbe</w:t>
      </w:r>
      <w:bookmarkEnd w:id="109"/>
      <w:bookmarkEnd w:id="110"/>
      <w:bookmarkEnd w:id="111"/>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12" w:name="_Toc336851763"/>
      <w:bookmarkStart w:id="113" w:name="_Toc336851811"/>
      <w:bookmarkStart w:id="114" w:name="_Toc209605418"/>
      <w:bookmarkStart w:id="115" w:name="_Toc336851761"/>
      <w:bookmarkStart w:id="116"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2"/>
      <w:bookmarkEnd w:id="113"/>
      <w:bookmarkEnd w:id="114"/>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7" w:name="_Toc209605419"/>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115"/>
      <w:bookmarkEnd w:id="116"/>
      <w:bookmarkEnd w:id="117"/>
    </w:p>
    <w:p w14:paraId="11CDADD7" w14:textId="65692E1A" w:rsidR="00406236" w:rsidRPr="0019462F" w:rsidRDefault="00CA5681" w:rsidP="00944CE3">
      <w:pPr>
        <w:spacing w:line="0" w:lineRule="atLeast"/>
        <w:rPr>
          <w:rFonts w:cs="Arial"/>
          <w:color w:val="000000"/>
          <w:szCs w:val="20"/>
        </w:rPr>
      </w:pPr>
      <w:bookmarkStart w:id="118" w:name="_Toc336851762"/>
      <w:bookmarkStart w:id="119"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lastRenderedPageBreak/>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20" w:name="_Toc209605420"/>
      <w:bookmarkEnd w:id="118"/>
      <w:bookmarkEnd w:id="119"/>
      <w:r>
        <w:rPr>
          <w:rFonts w:cs="Arial"/>
          <w:caps w:val="0"/>
        </w:rPr>
        <w:t>POGODBA</w:t>
      </w:r>
      <w:bookmarkEnd w:id="120"/>
    </w:p>
    <w:p w14:paraId="641CCF96" w14:textId="2BB49130" w:rsidR="00AB72EF" w:rsidRDefault="00AB72EF" w:rsidP="00944CE3">
      <w:pPr>
        <w:spacing w:line="0" w:lineRule="atLeast"/>
        <w:rPr>
          <w:rFonts w:cs="Arial"/>
          <w:szCs w:val="20"/>
        </w:rPr>
      </w:pPr>
      <w:r w:rsidRPr="00007FDA">
        <w:rPr>
          <w:rFonts w:cs="Arial"/>
          <w:szCs w:val="20"/>
        </w:rPr>
        <w:t>Naročnik bo z izbra</w:t>
      </w:r>
      <w:r>
        <w:rPr>
          <w:rFonts w:cs="Arial"/>
          <w:szCs w:val="20"/>
        </w:rPr>
        <w:t>nim ponudnikom po posam</w:t>
      </w:r>
      <w:r w:rsidR="00846227">
        <w:rPr>
          <w:rFonts w:cs="Arial"/>
          <w:szCs w:val="20"/>
        </w:rPr>
        <w:t>e</w:t>
      </w:r>
      <w:r>
        <w:rPr>
          <w:rFonts w:cs="Arial"/>
          <w:szCs w:val="20"/>
        </w:rPr>
        <w:t>zn</w:t>
      </w:r>
      <w:r w:rsidR="00846227">
        <w:rPr>
          <w:rFonts w:cs="Arial"/>
          <w:szCs w:val="20"/>
        </w:rPr>
        <w:t>e</w:t>
      </w:r>
      <w:r>
        <w:rPr>
          <w:rFonts w:cs="Arial"/>
          <w:szCs w:val="20"/>
        </w:rPr>
        <w:t xml:space="preserve">m sklopu 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53848B6B" w14:textId="3B1DE528" w:rsidR="00AB72EF" w:rsidRPr="00242249" w:rsidRDefault="00AB72EF" w:rsidP="00944CE3">
      <w:pPr>
        <w:spacing w:line="0" w:lineRule="atLeast"/>
      </w:pPr>
      <w:r w:rsidRPr="0035741A">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 xml:space="preserve">Naročnik bo z izbranim gospodarskim subjektom sklenil pogodbo, razen če bodo obstajale okoliščine, ki jih določata 35. in 36. člen </w:t>
      </w:r>
      <w:proofErr w:type="spellStart"/>
      <w:r w:rsidRPr="008854D9">
        <w:rPr>
          <w:rFonts w:cs="Arial"/>
          <w:szCs w:val="20"/>
          <w:lang w:eastAsia="sl-SI"/>
        </w:rPr>
        <w:t>ZIntPK</w:t>
      </w:r>
      <w:proofErr w:type="spellEnd"/>
      <w:r w:rsidRPr="008854D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56A95ADE" w14:textId="77777777" w:rsidR="00AB72EF" w:rsidRDefault="00AB72EF" w:rsidP="00944CE3">
      <w:pPr>
        <w:spacing w:line="0" w:lineRule="atLeast"/>
        <w:rPr>
          <w:rFonts w:cs="Arial"/>
          <w:szCs w:val="20"/>
        </w:rPr>
      </w:pPr>
    </w:p>
    <w:p w14:paraId="4304D872" w14:textId="45E6F67E" w:rsidR="00A849D5" w:rsidRPr="00DF75FE" w:rsidRDefault="0030284D" w:rsidP="00417BFB">
      <w:pPr>
        <w:pStyle w:val="Naslov2"/>
        <w:keepLines w:val="0"/>
        <w:numPr>
          <w:ilvl w:val="1"/>
          <w:numId w:val="2"/>
        </w:numPr>
        <w:suppressAutoHyphens/>
        <w:spacing w:before="180" w:line="0" w:lineRule="atLeast"/>
        <w:ind w:left="426" w:hanging="426"/>
        <w:rPr>
          <w:rFonts w:cs="Arial"/>
          <w:bCs/>
        </w:rPr>
      </w:pPr>
      <w:bookmarkStart w:id="121" w:name="_Toc209605421"/>
      <w:r w:rsidRPr="00DF75FE">
        <w:rPr>
          <w:rFonts w:cs="Arial"/>
          <w:smallCaps w:val="0"/>
          <w:szCs w:val="20"/>
          <w:lang w:eastAsia="ar-SA"/>
        </w:rPr>
        <w:t>Zavarovanje za dobro izvedbo pogodbenih obveznost</w:t>
      </w:r>
      <w:bookmarkEnd w:id="121"/>
      <w:r w:rsidR="00DF75FE">
        <w:rPr>
          <w:rFonts w:cs="Arial"/>
          <w:smallCaps w:val="0"/>
          <w:szCs w:val="20"/>
          <w:lang w:eastAsia="ar-SA"/>
        </w:rPr>
        <w:t xml:space="preserve">i </w:t>
      </w:r>
      <w:r w:rsidR="00A51C40">
        <w:rPr>
          <w:rFonts w:cs="Arial"/>
          <w:smallCaps w:val="0"/>
          <w:szCs w:val="20"/>
          <w:lang w:eastAsia="ar-SA"/>
        </w:rPr>
        <w:t>za sklop 1 in sklop 2</w:t>
      </w:r>
    </w:p>
    <w:p w14:paraId="3FD8A43E" w14:textId="77777777" w:rsidR="00A849D5" w:rsidRDefault="00A849D5" w:rsidP="00944CE3">
      <w:pPr>
        <w:spacing w:line="0" w:lineRule="atLeast"/>
        <w:rPr>
          <w:rFonts w:cs="Arial"/>
          <w:b/>
          <w:bCs/>
        </w:rPr>
      </w:pPr>
    </w:p>
    <w:p w14:paraId="5DC948F1" w14:textId="1B8473DC" w:rsidR="0030284D" w:rsidRDefault="0030284D" w:rsidP="00944CE3">
      <w:pPr>
        <w:spacing w:line="0" w:lineRule="atLeast"/>
        <w:rPr>
          <w:rFonts w:cs="Arial"/>
        </w:rPr>
      </w:pPr>
      <w:r w:rsidRPr="0019462F">
        <w:rPr>
          <w:rFonts w:cs="Arial"/>
        </w:rPr>
        <w:t>Izbrani ponudnik mora</w:t>
      </w:r>
      <w:r w:rsidR="00F135F1">
        <w:rPr>
          <w:rFonts w:cs="Arial"/>
        </w:rPr>
        <w:t xml:space="preserve"> </w:t>
      </w:r>
      <w:r w:rsidRPr="0019462F">
        <w:rPr>
          <w:rFonts w:cs="Arial"/>
        </w:rPr>
        <w:t xml:space="preserve">za zavarovanje za dobro izvedbo pogodbenih obveznosti </w:t>
      </w:r>
      <w:r w:rsidR="0096730F">
        <w:rPr>
          <w:rFonts w:cs="Arial"/>
        </w:rPr>
        <w:t>v</w:t>
      </w:r>
      <w:r w:rsidR="00556891">
        <w:rPr>
          <w:rFonts w:cs="Arial"/>
        </w:rPr>
        <w:t xml:space="preserve"> </w:t>
      </w:r>
      <w:r w:rsidR="00A51C40">
        <w:rPr>
          <w:rFonts w:cs="Arial"/>
        </w:rPr>
        <w:t xml:space="preserve">sklopu 1 in sklopu 2 </w:t>
      </w:r>
      <w:r w:rsidRPr="0019462F">
        <w:rPr>
          <w:rFonts w:cs="Arial"/>
        </w:rPr>
        <w:t>predložiti finančno zavarovanje. Finančno zavarovanje mora biti brezpogojno in plačljivo na prvi poziv. Izbrani ponudnik lahko predloži bančno garancijo (izdano s strani banke) ali kavcijsko zavarovanje (izdano pri zavarovalnice).</w:t>
      </w:r>
    </w:p>
    <w:p w14:paraId="4F312600" w14:textId="77777777" w:rsidR="00DF75FE" w:rsidRPr="0019462F" w:rsidRDefault="00DF75FE" w:rsidP="00944CE3">
      <w:pPr>
        <w:spacing w:line="0" w:lineRule="atLeast"/>
        <w:rPr>
          <w:rFonts w:cs="Arial"/>
        </w:rPr>
      </w:pPr>
    </w:p>
    <w:p w14:paraId="13C93C62" w14:textId="16CA70B6" w:rsidR="0030284D" w:rsidRDefault="0030284D" w:rsidP="00944CE3">
      <w:pPr>
        <w:spacing w:line="0" w:lineRule="atLeast"/>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22" w:name="_Toc336851764"/>
      <w:bookmarkStart w:id="123" w:name="_Toc336851812"/>
      <w:bookmarkStart w:id="124" w:name="_Toc209605422"/>
      <w:r w:rsidRPr="0019462F">
        <w:rPr>
          <w:rFonts w:cs="Arial"/>
          <w:caps w:val="0"/>
        </w:rPr>
        <w:lastRenderedPageBreak/>
        <w:t xml:space="preserve">PRAVNO </w:t>
      </w:r>
      <w:r w:rsidRPr="0019462F">
        <w:rPr>
          <w:rFonts w:cs="Arial"/>
          <w:caps w:val="0"/>
          <w:szCs w:val="20"/>
          <w:lang w:eastAsia="ar-SA"/>
        </w:rPr>
        <w:t>VARSTVO</w:t>
      </w:r>
      <w:bookmarkEnd w:id="122"/>
      <w:bookmarkEnd w:id="123"/>
      <w:bookmarkEnd w:id="124"/>
    </w:p>
    <w:p w14:paraId="2D89AC0D" w14:textId="4EFB3E84"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w:t>
      </w:r>
      <w:r w:rsidR="00DF75FE">
        <w:rPr>
          <w:rFonts w:cs="Arial"/>
        </w:rPr>
        <w:t>,</w:t>
      </w:r>
      <w:r w:rsidRPr="0019462F">
        <w:rPr>
          <w:rFonts w:cs="Arial"/>
        </w:rPr>
        <w:t xml:space="preserve"> 72/19</w:t>
      </w:r>
      <w:r w:rsidR="00DF75FE">
        <w:rPr>
          <w:rFonts w:cs="Arial"/>
        </w:rPr>
        <w:t xml:space="preserve"> in </w:t>
      </w:r>
      <w:r w:rsidR="00DF75FE" w:rsidRPr="00163372">
        <w:rPr>
          <w:rFonts w:cs="Arial"/>
        </w:rPr>
        <w:t>83/25 – ZOUL</w:t>
      </w:r>
      <w:r w:rsidRPr="0019462F">
        <w:rPr>
          <w:rFonts w:cs="Arial"/>
        </w:rP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 xml:space="preserve">Zahtevek za revizijo se vloži prek portala </w:t>
      </w:r>
      <w:proofErr w:type="spellStart"/>
      <w:r w:rsidRPr="0019462F">
        <w:rPr>
          <w:rFonts w:cs="Arial"/>
        </w:rPr>
        <w:t>eRevizija</w:t>
      </w:r>
      <w:proofErr w:type="spellEnd"/>
      <w:r w:rsidRPr="0019462F">
        <w:rPr>
          <w:rFonts w:cs="Arial"/>
        </w:rPr>
        <w:t>.</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ECC07" w14:textId="77777777" w:rsidR="0019692F" w:rsidRDefault="0019692F" w:rsidP="00107834">
      <w:pPr>
        <w:spacing w:line="240" w:lineRule="auto"/>
      </w:pPr>
      <w:r>
        <w:separator/>
      </w:r>
    </w:p>
  </w:endnote>
  <w:endnote w:type="continuationSeparator" w:id="0">
    <w:p w14:paraId="2CF5998A" w14:textId="77777777" w:rsidR="0019692F" w:rsidRDefault="0019692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33BAD457"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w:t>
    </w:r>
    <w:r w:rsidR="00876B31">
      <w:rPr>
        <w:sz w:val="16"/>
        <w:szCs w:val="16"/>
      </w:rPr>
      <w:t>ROD-54/2025</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A1B05" w14:textId="77777777" w:rsidR="0019692F" w:rsidRDefault="0019692F" w:rsidP="00107834">
      <w:pPr>
        <w:spacing w:line="240" w:lineRule="auto"/>
      </w:pPr>
      <w:r>
        <w:separator/>
      </w:r>
    </w:p>
  </w:footnote>
  <w:footnote w:type="continuationSeparator" w:id="0">
    <w:p w14:paraId="330D25F2" w14:textId="77777777" w:rsidR="0019692F" w:rsidRDefault="0019692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FB71E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1"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0"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7"/>
  </w:num>
  <w:num w:numId="2" w16cid:durableId="923565110">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6"/>
  </w:num>
  <w:num w:numId="5" w16cid:durableId="1399132975">
    <w:abstractNumId w:val="6"/>
  </w:num>
  <w:num w:numId="6" w16cid:durableId="2108696569">
    <w:abstractNumId w:val="4"/>
  </w:num>
  <w:num w:numId="7" w16cid:durableId="671181671">
    <w:abstractNumId w:val="19"/>
  </w:num>
  <w:num w:numId="8" w16cid:durableId="520365585">
    <w:abstractNumId w:val="31"/>
  </w:num>
  <w:num w:numId="9" w16cid:durableId="692195063">
    <w:abstractNumId w:val="36"/>
  </w:num>
  <w:num w:numId="10" w16cid:durableId="947471569">
    <w:abstractNumId w:val="24"/>
  </w:num>
  <w:num w:numId="11" w16cid:durableId="175075234">
    <w:abstractNumId w:val="38"/>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1"/>
  </w:num>
  <w:num w:numId="16" w16cid:durableId="2137016204">
    <w:abstractNumId w:val="29"/>
  </w:num>
  <w:num w:numId="17" w16cid:durableId="1149829782">
    <w:abstractNumId w:val="5"/>
  </w:num>
  <w:num w:numId="18" w16cid:durableId="1515996235">
    <w:abstractNumId w:val="35"/>
  </w:num>
  <w:num w:numId="19" w16cid:durableId="539518331">
    <w:abstractNumId w:val="32"/>
  </w:num>
  <w:num w:numId="20" w16cid:durableId="1401250609">
    <w:abstractNumId w:val="28"/>
  </w:num>
  <w:num w:numId="21" w16cid:durableId="378213863">
    <w:abstractNumId w:val="25"/>
  </w:num>
  <w:num w:numId="22" w16cid:durableId="1531259488">
    <w:abstractNumId w:val="17"/>
  </w:num>
  <w:num w:numId="23" w16cid:durableId="1324047098">
    <w:abstractNumId w:val="33"/>
  </w:num>
  <w:num w:numId="24" w16cid:durableId="973219293">
    <w:abstractNumId w:val="27"/>
  </w:num>
  <w:num w:numId="25" w16cid:durableId="1104888333">
    <w:abstractNumId w:val="8"/>
  </w:num>
  <w:num w:numId="26" w16cid:durableId="761494145">
    <w:abstractNumId w:val="30"/>
  </w:num>
  <w:num w:numId="27" w16cid:durableId="50664585">
    <w:abstractNumId w:val="18"/>
  </w:num>
  <w:num w:numId="28" w16cid:durableId="2056267863">
    <w:abstractNumId w:val="16"/>
  </w:num>
  <w:num w:numId="29" w16cid:durableId="19401464">
    <w:abstractNumId w:val="39"/>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3"/>
  </w:num>
  <w:num w:numId="32" w16cid:durableId="1900945043">
    <w:abstractNumId w:val="14"/>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3"/>
  </w:num>
  <w:num w:numId="35"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1"/>
  </w:num>
  <w:num w:numId="37" w16cid:durableId="1814784420">
    <w:abstractNumId w:val="22"/>
  </w:num>
  <w:num w:numId="38" w16cid:durableId="2115594142">
    <w:abstractNumId w:val="20"/>
  </w:num>
  <w:num w:numId="39" w16cid:durableId="1928612458">
    <w:abstractNumId w:val="42"/>
  </w:num>
  <w:num w:numId="40" w16cid:durableId="176386970">
    <w:abstractNumId w:val="43"/>
  </w:num>
  <w:num w:numId="41" w16cid:durableId="643317091">
    <w:abstractNumId w:val="15"/>
  </w:num>
  <w:num w:numId="42" w16cid:durableId="919950298">
    <w:abstractNumId w:val="11"/>
  </w:num>
  <w:num w:numId="43" w16cid:durableId="1281452521">
    <w:abstractNumId w:val="12"/>
  </w:num>
  <w:num w:numId="44" w16cid:durableId="1285885089">
    <w:abstractNumId w:val="40"/>
  </w:num>
  <w:num w:numId="45" w16cid:durableId="947082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327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44DF"/>
    <w:rsid w:val="0003458C"/>
    <w:rsid w:val="00034FD1"/>
    <w:rsid w:val="000350DD"/>
    <w:rsid w:val="00035A2D"/>
    <w:rsid w:val="00035A31"/>
    <w:rsid w:val="00037138"/>
    <w:rsid w:val="000413E4"/>
    <w:rsid w:val="00041590"/>
    <w:rsid w:val="00041988"/>
    <w:rsid w:val="000421B2"/>
    <w:rsid w:val="00042539"/>
    <w:rsid w:val="00042794"/>
    <w:rsid w:val="00044590"/>
    <w:rsid w:val="00044E99"/>
    <w:rsid w:val="00045661"/>
    <w:rsid w:val="000469AB"/>
    <w:rsid w:val="0004704E"/>
    <w:rsid w:val="00050AEF"/>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11D7"/>
    <w:rsid w:val="00072CD6"/>
    <w:rsid w:val="00072EE6"/>
    <w:rsid w:val="00073C67"/>
    <w:rsid w:val="00073F5A"/>
    <w:rsid w:val="00074131"/>
    <w:rsid w:val="000742CB"/>
    <w:rsid w:val="000749DF"/>
    <w:rsid w:val="000757BF"/>
    <w:rsid w:val="000764C0"/>
    <w:rsid w:val="0007666B"/>
    <w:rsid w:val="0007732E"/>
    <w:rsid w:val="00077BD5"/>
    <w:rsid w:val="0008034D"/>
    <w:rsid w:val="0008065E"/>
    <w:rsid w:val="00080C83"/>
    <w:rsid w:val="00080FF7"/>
    <w:rsid w:val="00081285"/>
    <w:rsid w:val="00081B91"/>
    <w:rsid w:val="00081FD8"/>
    <w:rsid w:val="0008262D"/>
    <w:rsid w:val="00083A76"/>
    <w:rsid w:val="000845AA"/>
    <w:rsid w:val="00085151"/>
    <w:rsid w:val="00085B50"/>
    <w:rsid w:val="00087954"/>
    <w:rsid w:val="00087B70"/>
    <w:rsid w:val="0009028D"/>
    <w:rsid w:val="00091145"/>
    <w:rsid w:val="000918E8"/>
    <w:rsid w:val="00092E35"/>
    <w:rsid w:val="0009342C"/>
    <w:rsid w:val="00093445"/>
    <w:rsid w:val="00093C95"/>
    <w:rsid w:val="0009476D"/>
    <w:rsid w:val="00094A97"/>
    <w:rsid w:val="00094E19"/>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B0271"/>
    <w:rsid w:val="000B02B1"/>
    <w:rsid w:val="000B100D"/>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620"/>
    <w:rsid w:val="000D0D45"/>
    <w:rsid w:val="000D198A"/>
    <w:rsid w:val="000D47CF"/>
    <w:rsid w:val="000D4A68"/>
    <w:rsid w:val="000D5421"/>
    <w:rsid w:val="000E2AF5"/>
    <w:rsid w:val="000E359F"/>
    <w:rsid w:val="000E4301"/>
    <w:rsid w:val="000E4371"/>
    <w:rsid w:val="000E45BA"/>
    <w:rsid w:val="000E48CC"/>
    <w:rsid w:val="000E4F8E"/>
    <w:rsid w:val="000E7E80"/>
    <w:rsid w:val="000F0EDE"/>
    <w:rsid w:val="000F1822"/>
    <w:rsid w:val="000F2FC1"/>
    <w:rsid w:val="000F3548"/>
    <w:rsid w:val="000F4172"/>
    <w:rsid w:val="000F75C6"/>
    <w:rsid w:val="0010091F"/>
    <w:rsid w:val="00100FAB"/>
    <w:rsid w:val="00101682"/>
    <w:rsid w:val="00102C33"/>
    <w:rsid w:val="00103AE0"/>
    <w:rsid w:val="001042E5"/>
    <w:rsid w:val="001059CE"/>
    <w:rsid w:val="0010634C"/>
    <w:rsid w:val="00106E09"/>
    <w:rsid w:val="00107834"/>
    <w:rsid w:val="0011198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5"/>
    <w:rsid w:val="00123A1E"/>
    <w:rsid w:val="00124FEE"/>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075"/>
    <w:rsid w:val="00156F6C"/>
    <w:rsid w:val="00161DD8"/>
    <w:rsid w:val="001624BF"/>
    <w:rsid w:val="001627BE"/>
    <w:rsid w:val="00163968"/>
    <w:rsid w:val="001643CF"/>
    <w:rsid w:val="00164F47"/>
    <w:rsid w:val="00165CD1"/>
    <w:rsid w:val="00167B69"/>
    <w:rsid w:val="00170FC3"/>
    <w:rsid w:val="001711A1"/>
    <w:rsid w:val="001716C5"/>
    <w:rsid w:val="0017173E"/>
    <w:rsid w:val="0017255C"/>
    <w:rsid w:val="0017436F"/>
    <w:rsid w:val="00174509"/>
    <w:rsid w:val="00174D87"/>
    <w:rsid w:val="001752F1"/>
    <w:rsid w:val="0017768D"/>
    <w:rsid w:val="00177DC1"/>
    <w:rsid w:val="00177EBD"/>
    <w:rsid w:val="00180240"/>
    <w:rsid w:val="00180288"/>
    <w:rsid w:val="00180631"/>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2E8"/>
    <w:rsid w:val="00191DE0"/>
    <w:rsid w:val="00191F7A"/>
    <w:rsid w:val="001921CE"/>
    <w:rsid w:val="00193695"/>
    <w:rsid w:val="0019462F"/>
    <w:rsid w:val="0019468C"/>
    <w:rsid w:val="00195012"/>
    <w:rsid w:val="00195510"/>
    <w:rsid w:val="001955B1"/>
    <w:rsid w:val="00195B86"/>
    <w:rsid w:val="001963D7"/>
    <w:rsid w:val="0019692F"/>
    <w:rsid w:val="001A02C3"/>
    <w:rsid w:val="001A13CF"/>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066"/>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5DF"/>
    <w:rsid w:val="00202891"/>
    <w:rsid w:val="00202903"/>
    <w:rsid w:val="00202D75"/>
    <w:rsid w:val="002032E0"/>
    <w:rsid w:val="002039B7"/>
    <w:rsid w:val="0020480E"/>
    <w:rsid w:val="002050D0"/>
    <w:rsid w:val="00205DB4"/>
    <w:rsid w:val="0020686A"/>
    <w:rsid w:val="00206A47"/>
    <w:rsid w:val="00206DB6"/>
    <w:rsid w:val="00207FE2"/>
    <w:rsid w:val="002106B8"/>
    <w:rsid w:val="00211FA8"/>
    <w:rsid w:val="002132B8"/>
    <w:rsid w:val="00214672"/>
    <w:rsid w:val="00215217"/>
    <w:rsid w:val="0021540B"/>
    <w:rsid w:val="0021544D"/>
    <w:rsid w:val="002160AA"/>
    <w:rsid w:val="002163BF"/>
    <w:rsid w:val="00216447"/>
    <w:rsid w:val="00217182"/>
    <w:rsid w:val="002178C1"/>
    <w:rsid w:val="00221A88"/>
    <w:rsid w:val="0022399F"/>
    <w:rsid w:val="00223D41"/>
    <w:rsid w:val="00224601"/>
    <w:rsid w:val="00224C60"/>
    <w:rsid w:val="0022522F"/>
    <w:rsid w:val="0022603D"/>
    <w:rsid w:val="00227CE9"/>
    <w:rsid w:val="00227E3C"/>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50D6"/>
    <w:rsid w:val="002554DC"/>
    <w:rsid w:val="00255517"/>
    <w:rsid w:val="00256A17"/>
    <w:rsid w:val="00256E7F"/>
    <w:rsid w:val="00257686"/>
    <w:rsid w:val="00257A73"/>
    <w:rsid w:val="00262363"/>
    <w:rsid w:val="00262781"/>
    <w:rsid w:val="0026289B"/>
    <w:rsid w:val="00262B87"/>
    <w:rsid w:val="002639F8"/>
    <w:rsid w:val="00263F7A"/>
    <w:rsid w:val="00264BBA"/>
    <w:rsid w:val="00265621"/>
    <w:rsid w:val="0026633B"/>
    <w:rsid w:val="00266AF3"/>
    <w:rsid w:val="00267F61"/>
    <w:rsid w:val="00270283"/>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55D0"/>
    <w:rsid w:val="00285F27"/>
    <w:rsid w:val="00287575"/>
    <w:rsid w:val="00287FAD"/>
    <w:rsid w:val="002903E9"/>
    <w:rsid w:val="00290FBF"/>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1CA3"/>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6552"/>
    <w:rsid w:val="002C67B3"/>
    <w:rsid w:val="002C7707"/>
    <w:rsid w:val="002C78EF"/>
    <w:rsid w:val="002C7B4B"/>
    <w:rsid w:val="002D0204"/>
    <w:rsid w:val="002D09D5"/>
    <w:rsid w:val="002D18FF"/>
    <w:rsid w:val="002D3287"/>
    <w:rsid w:val="002D4F2D"/>
    <w:rsid w:val="002D5895"/>
    <w:rsid w:val="002D5913"/>
    <w:rsid w:val="002D5CFC"/>
    <w:rsid w:val="002D618D"/>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8AD"/>
    <w:rsid w:val="002F5592"/>
    <w:rsid w:val="002F7419"/>
    <w:rsid w:val="002F7F47"/>
    <w:rsid w:val="002F7F9C"/>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358B"/>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147"/>
    <w:rsid w:val="00353466"/>
    <w:rsid w:val="003548D6"/>
    <w:rsid w:val="00354D69"/>
    <w:rsid w:val="003552F5"/>
    <w:rsid w:val="00356094"/>
    <w:rsid w:val="00356B02"/>
    <w:rsid w:val="00356C28"/>
    <w:rsid w:val="00360B5B"/>
    <w:rsid w:val="003612B6"/>
    <w:rsid w:val="00361663"/>
    <w:rsid w:val="00361E99"/>
    <w:rsid w:val="00362575"/>
    <w:rsid w:val="00363A9F"/>
    <w:rsid w:val="00364366"/>
    <w:rsid w:val="00364A3E"/>
    <w:rsid w:val="00364FCF"/>
    <w:rsid w:val="003650A3"/>
    <w:rsid w:val="00366B65"/>
    <w:rsid w:val="00367891"/>
    <w:rsid w:val="003716C3"/>
    <w:rsid w:val="00371835"/>
    <w:rsid w:val="003735BF"/>
    <w:rsid w:val="003748CD"/>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895"/>
    <w:rsid w:val="003A1AFC"/>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216D"/>
    <w:rsid w:val="003D302F"/>
    <w:rsid w:val="003D3503"/>
    <w:rsid w:val="003D3D86"/>
    <w:rsid w:val="003D4269"/>
    <w:rsid w:val="003D4F72"/>
    <w:rsid w:val="003D588D"/>
    <w:rsid w:val="003D6E48"/>
    <w:rsid w:val="003D6F8D"/>
    <w:rsid w:val="003D7034"/>
    <w:rsid w:val="003E0052"/>
    <w:rsid w:val="003E0C42"/>
    <w:rsid w:val="003E2908"/>
    <w:rsid w:val="003E2964"/>
    <w:rsid w:val="003E2C47"/>
    <w:rsid w:val="003E30E2"/>
    <w:rsid w:val="003E5229"/>
    <w:rsid w:val="003E761E"/>
    <w:rsid w:val="003F01FD"/>
    <w:rsid w:val="003F03D3"/>
    <w:rsid w:val="003F083A"/>
    <w:rsid w:val="003F095E"/>
    <w:rsid w:val="003F0E9F"/>
    <w:rsid w:val="003F1CDB"/>
    <w:rsid w:val="003F1D5C"/>
    <w:rsid w:val="003F20A0"/>
    <w:rsid w:val="003F3678"/>
    <w:rsid w:val="003F3CB5"/>
    <w:rsid w:val="003F46C2"/>
    <w:rsid w:val="003F48CC"/>
    <w:rsid w:val="003F4ED5"/>
    <w:rsid w:val="003F4F89"/>
    <w:rsid w:val="003F5222"/>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497"/>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2B6"/>
    <w:rsid w:val="00445C04"/>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43B0"/>
    <w:rsid w:val="00455CB9"/>
    <w:rsid w:val="00455F3B"/>
    <w:rsid w:val="00457290"/>
    <w:rsid w:val="00457382"/>
    <w:rsid w:val="004574D9"/>
    <w:rsid w:val="00457542"/>
    <w:rsid w:val="00457E6E"/>
    <w:rsid w:val="00460B0E"/>
    <w:rsid w:val="0046154A"/>
    <w:rsid w:val="00461D22"/>
    <w:rsid w:val="0046265A"/>
    <w:rsid w:val="00462A61"/>
    <w:rsid w:val="00462BD5"/>
    <w:rsid w:val="00463C64"/>
    <w:rsid w:val="004643FF"/>
    <w:rsid w:val="00465026"/>
    <w:rsid w:val="00465620"/>
    <w:rsid w:val="00465AA0"/>
    <w:rsid w:val="004663AB"/>
    <w:rsid w:val="0046776A"/>
    <w:rsid w:val="00467C4A"/>
    <w:rsid w:val="00467DA9"/>
    <w:rsid w:val="00470593"/>
    <w:rsid w:val="00470E5B"/>
    <w:rsid w:val="00471CC0"/>
    <w:rsid w:val="0047215B"/>
    <w:rsid w:val="00472345"/>
    <w:rsid w:val="004727BA"/>
    <w:rsid w:val="004734DC"/>
    <w:rsid w:val="00473523"/>
    <w:rsid w:val="004737BE"/>
    <w:rsid w:val="00473C84"/>
    <w:rsid w:val="00473EF4"/>
    <w:rsid w:val="0047570E"/>
    <w:rsid w:val="004766DA"/>
    <w:rsid w:val="004770D6"/>
    <w:rsid w:val="00480345"/>
    <w:rsid w:val="00481508"/>
    <w:rsid w:val="00481609"/>
    <w:rsid w:val="00481D69"/>
    <w:rsid w:val="004824A2"/>
    <w:rsid w:val="004827D0"/>
    <w:rsid w:val="0048366E"/>
    <w:rsid w:val="0048431B"/>
    <w:rsid w:val="0048535E"/>
    <w:rsid w:val="00487A81"/>
    <w:rsid w:val="00490CF0"/>
    <w:rsid w:val="00490F62"/>
    <w:rsid w:val="00490F81"/>
    <w:rsid w:val="004915D0"/>
    <w:rsid w:val="00491731"/>
    <w:rsid w:val="00491C88"/>
    <w:rsid w:val="00492610"/>
    <w:rsid w:val="00493784"/>
    <w:rsid w:val="0049405A"/>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B09E0"/>
    <w:rsid w:val="004B1993"/>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4254"/>
    <w:rsid w:val="004C45E5"/>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42CF"/>
    <w:rsid w:val="004F44AA"/>
    <w:rsid w:val="004F54B2"/>
    <w:rsid w:val="004F5629"/>
    <w:rsid w:val="004F6696"/>
    <w:rsid w:val="004F6FA1"/>
    <w:rsid w:val="00500741"/>
    <w:rsid w:val="0050248B"/>
    <w:rsid w:val="005027BF"/>
    <w:rsid w:val="00503A64"/>
    <w:rsid w:val="00503A7D"/>
    <w:rsid w:val="00504598"/>
    <w:rsid w:val="00504EA4"/>
    <w:rsid w:val="00505019"/>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762"/>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5104F"/>
    <w:rsid w:val="00551F0E"/>
    <w:rsid w:val="00552466"/>
    <w:rsid w:val="00552B2B"/>
    <w:rsid w:val="00552FC2"/>
    <w:rsid w:val="005531CE"/>
    <w:rsid w:val="00553A7B"/>
    <w:rsid w:val="0055438D"/>
    <w:rsid w:val="00554544"/>
    <w:rsid w:val="00554B0C"/>
    <w:rsid w:val="00554F8F"/>
    <w:rsid w:val="005558E9"/>
    <w:rsid w:val="00556891"/>
    <w:rsid w:val="00556FFE"/>
    <w:rsid w:val="0056113B"/>
    <w:rsid w:val="00562109"/>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3180"/>
    <w:rsid w:val="005A4097"/>
    <w:rsid w:val="005A4099"/>
    <w:rsid w:val="005A4F72"/>
    <w:rsid w:val="005A53AE"/>
    <w:rsid w:val="005A55AE"/>
    <w:rsid w:val="005A63B7"/>
    <w:rsid w:val="005A653F"/>
    <w:rsid w:val="005A67FE"/>
    <w:rsid w:val="005A73F2"/>
    <w:rsid w:val="005A7695"/>
    <w:rsid w:val="005A7738"/>
    <w:rsid w:val="005A791A"/>
    <w:rsid w:val="005B09D6"/>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202"/>
    <w:rsid w:val="005C1B95"/>
    <w:rsid w:val="005C2049"/>
    <w:rsid w:val="005C3613"/>
    <w:rsid w:val="005C3BCF"/>
    <w:rsid w:val="005C4466"/>
    <w:rsid w:val="005C5A0B"/>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32B7"/>
    <w:rsid w:val="005F4FA8"/>
    <w:rsid w:val="005F5BA0"/>
    <w:rsid w:val="005F698A"/>
    <w:rsid w:val="00600182"/>
    <w:rsid w:val="006018B0"/>
    <w:rsid w:val="00601F1B"/>
    <w:rsid w:val="0060219D"/>
    <w:rsid w:val="006030B7"/>
    <w:rsid w:val="00603377"/>
    <w:rsid w:val="00603393"/>
    <w:rsid w:val="00603BAE"/>
    <w:rsid w:val="00603EDF"/>
    <w:rsid w:val="006056E7"/>
    <w:rsid w:val="00605732"/>
    <w:rsid w:val="00607303"/>
    <w:rsid w:val="00607A8C"/>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48C"/>
    <w:rsid w:val="00627DAE"/>
    <w:rsid w:val="00630A5D"/>
    <w:rsid w:val="00630F87"/>
    <w:rsid w:val="0063205C"/>
    <w:rsid w:val="006324A3"/>
    <w:rsid w:val="006334B0"/>
    <w:rsid w:val="00633A78"/>
    <w:rsid w:val="00633B92"/>
    <w:rsid w:val="006355B0"/>
    <w:rsid w:val="006369DF"/>
    <w:rsid w:val="00637187"/>
    <w:rsid w:val="006374E6"/>
    <w:rsid w:val="00641BCB"/>
    <w:rsid w:val="00641FF1"/>
    <w:rsid w:val="00642B7C"/>
    <w:rsid w:val="00643CAD"/>
    <w:rsid w:val="00644518"/>
    <w:rsid w:val="006445A4"/>
    <w:rsid w:val="00644638"/>
    <w:rsid w:val="00644B9D"/>
    <w:rsid w:val="00644D18"/>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4803"/>
    <w:rsid w:val="0069484B"/>
    <w:rsid w:val="006953C7"/>
    <w:rsid w:val="006956AE"/>
    <w:rsid w:val="0069589E"/>
    <w:rsid w:val="006958D6"/>
    <w:rsid w:val="00696331"/>
    <w:rsid w:val="00696A4A"/>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9F"/>
    <w:rsid w:val="006B7386"/>
    <w:rsid w:val="006B7C4D"/>
    <w:rsid w:val="006C05B1"/>
    <w:rsid w:val="006C117E"/>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086C"/>
    <w:rsid w:val="006D226F"/>
    <w:rsid w:val="006D551F"/>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125"/>
    <w:rsid w:val="006F21EF"/>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31B0"/>
    <w:rsid w:val="007033A4"/>
    <w:rsid w:val="0070442A"/>
    <w:rsid w:val="00704F4C"/>
    <w:rsid w:val="00706303"/>
    <w:rsid w:val="00706700"/>
    <w:rsid w:val="007073E4"/>
    <w:rsid w:val="007075AB"/>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4194D"/>
    <w:rsid w:val="0074309A"/>
    <w:rsid w:val="0074385C"/>
    <w:rsid w:val="007453CD"/>
    <w:rsid w:val="007466A1"/>
    <w:rsid w:val="00747075"/>
    <w:rsid w:val="0074755C"/>
    <w:rsid w:val="00747639"/>
    <w:rsid w:val="00747A74"/>
    <w:rsid w:val="007511EA"/>
    <w:rsid w:val="00751CAE"/>
    <w:rsid w:val="00752F55"/>
    <w:rsid w:val="00753260"/>
    <w:rsid w:val="00753BFC"/>
    <w:rsid w:val="00753C5B"/>
    <w:rsid w:val="00754315"/>
    <w:rsid w:val="007549DC"/>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63F"/>
    <w:rsid w:val="00770DAC"/>
    <w:rsid w:val="00771795"/>
    <w:rsid w:val="00772922"/>
    <w:rsid w:val="00773664"/>
    <w:rsid w:val="00773931"/>
    <w:rsid w:val="0077448B"/>
    <w:rsid w:val="00774C2F"/>
    <w:rsid w:val="00774D7B"/>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B5F00"/>
    <w:rsid w:val="007B648A"/>
    <w:rsid w:val="007C3324"/>
    <w:rsid w:val="007C36A9"/>
    <w:rsid w:val="007C3AAD"/>
    <w:rsid w:val="007C3ECB"/>
    <w:rsid w:val="007C3FF0"/>
    <w:rsid w:val="007C4D4C"/>
    <w:rsid w:val="007C5ED2"/>
    <w:rsid w:val="007C6E80"/>
    <w:rsid w:val="007C72B5"/>
    <w:rsid w:val="007C72F9"/>
    <w:rsid w:val="007C73D0"/>
    <w:rsid w:val="007C7F57"/>
    <w:rsid w:val="007D07C4"/>
    <w:rsid w:val="007D238B"/>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9CA"/>
    <w:rsid w:val="007E2FF4"/>
    <w:rsid w:val="007E5140"/>
    <w:rsid w:val="007E5B23"/>
    <w:rsid w:val="007E5D67"/>
    <w:rsid w:val="007E66B2"/>
    <w:rsid w:val="007E68FE"/>
    <w:rsid w:val="007E6FB5"/>
    <w:rsid w:val="007E7413"/>
    <w:rsid w:val="007E753F"/>
    <w:rsid w:val="007E75E9"/>
    <w:rsid w:val="007F00EE"/>
    <w:rsid w:val="007F01F6"/>
    <w:rsid w:val="007F03D1"/>
    <w:rsid w:val="007F0E6D"/>
    <w:rsid w:val="007F15F0"/>
    <w:rsid w:val="007F17DD"/>
    <w:rsid w:val="007F1931"/>
    <w:rsid w:val="007F293E"/>
    <w:rsid w:val="007F3468"/>
    <w:rsid w:val="007F3B98"/>
    <w:rsid w:val="007F405A"/>
    <w:rsid w:val="007F4330"/>
    <w:rsid w:val="007F51D3"/>
    <w:rsid w:val="007F53B6"/>
    <w:rsid w:val="007F6B59"/>
    <w:rsid w:val="007F73CB"/>
    <w:rsid w:val="007F7980"/>
    <w:rsid w:val="007F7D19"/>
    <w:rsid w:val="00800B1A"/>
    <w:rsid w:val="00801220"/>
    <w:rsid w:val="008014DE"/>
    <w:rsid w:val="00802FFC"/>
    <w:rsid w:val="00806277"/>
    <w:rsid w:val="0080727F"/>
    <w:rsid w:val="00807BFC"/>
    <w:rsid w:val="00810D1C"/>
    <w:rsid w:val="00810D94"/>
    <w:rsid w:val="008111A0"/>
    <w:rsid w:val="0081262C"/>
    <w:rsid w:val="00812A64"/>
    <w:rsid w:val="00813862"/>
    <w:rsid w:val="00813A52"/>
    <w:rsid w:val="00814C48"/>
    <w:rsid w:val="0081585F"/>
    <w:rsid w:val="00815B1F"/>
    <w:rsid w:val="00815E24"/>
    <w:rsid w:val="00817931"/>
    <w:rsid w:val="008201F1"/>
    <w:rsid w:val="00820721"/>
    <w:rsid w:val="00820A93"/>
    <w:rsid w:val="00820BCF"/>
    <w:rsid w:val="00820D84"/>
    <w:rsid w:val="00821341"/>
    <w:rsid w:val="00821971"/>
    <w:rsid w:val="00821B7D"/>
    <w:rsid w:val="0082252F"/>
    <w:rsid w:val="00822598"/>
    <w:rsid w:val="00822BE3"/>
    <w:rsid w:val="00822DF0"/>
    <w:rsid w:val="00823159"/>
    <w:rsid w:val="00823977"/>
    <w:rsid w:val="008242E7"/>
    <w:rsid w:val="00824F8D"/>
    <w:rsid w:val="00825A30"/>
    <w:rsid w:val="008264D4"/>
    <w:rsid w:val="00827CB9"/>
    <w:rsid w:val="00830009"/>
    <w:rsid w:val="008313EC"/>
    <w:rsid w:val="00831C3E"/>
    <w:rsid w:val="00831D98"/>
    <w:rsid w:val="00833F02"/>
    <w:rsid w:val="00833F0C"/>
    <w:rsid w:val="00834801"/>
    <w:rsid w:val="008348E5"/>
    <w:rsid w:val="00834F48"/>
    <w:rsid w:val="00835049"/>
    <w:rsid w:val="008352AD"/>
    <w:rsid w:val="0083546B"/>
    <w:rsid w:val="008354E6"/>
    <w:rsid w:val="008356E7"/>
    <w:rsid w:val="0083595F"/>
    <w:rsid w:val="00836638"/>
    <w:rsid w:val="0083739E"/>
    <w:rsid w:val="00837592"/>
    <w:rsid w:val="00837B1B"/>
    <w:rsid w:val="0084066E"/>
    <w:rsid w:val="0084204A"/>
    <w:rsid w:val="00842BD3"/>
    <w:rsid w:val="0084481D"/>
    <w:rsid w:val="00844A9C"/>
    <w:rsid w:val="00845701"/>
    <w:rsid w:val="00846227"/>
    <w:rsid w:val="00846236"/>
    <w:rsid w:val="00847570"/>
    <w:rsid w:val="00850152"/>
    <w:rsid w:val="00850721"/>
    <w:rsid w:val="00850777"/>
    <w:rsid w:val="00850D5F"/>
    <w:rsid w:val="00850F5D"/>
    <w:rsid w:val="00851432"/>
    <w:rsid w:val="00851AC3"/>
    <w:rsid w:val="00851F44"/>
    <w:rsid w:val="008522B5"/>
    <w:rsid w:val="008525CF"/>
    <w:rsid w:val="0085293C"/>
    <w:rsid w:val="0085369F"/>
    <w:rsid w:val="00854962"/>
    <w:rsid w:val="00854C59"/>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6B9"/>
    <w:rsid w:val="00873C4C"/>
    <w:rsid w:val="00874040"/>
    <w:rsid w:val="008741F6"/>
    <w:rsid w:val="00876B31"/>
    <w:rsid w:val="00877060"/>
    <w:rsid w:val="008775C2"/>
    <w:rsid w:val="00877BD0"/>
    <w:rsid w:val="00877DF6"/>
    <w:rsid w:val="00877FA4"/>
    <w:rsid w:val="00880195"/>
    <w:rsid w:val="00880FB9"/>
    <w:rsid w:val="00880FFB"/>
    <w:rsid w:val="008829D7"/>
    <w:rsid w:val="00882B89"/>
    <w:rsid w:val="00882BA8"/>
    <w:rsid w:val="00882DF1"/>
    <w:rsid w:val="00884B1E"/>
    <w:rsid w:val="00884BC4"/>
    <w:rsid w:val="00884FC4"/>
    <w:rsid w:val="00885271"/>
    <w:rsid w:val="00885574"/>
    <w:rsid w:val="008858CD"/>
    <w:rsid w:val="00885E9D"/>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1D"/>
    <w:rsid w:val="008A319D"/>
    <w:rsid w:val="008A32AE"/>
    <w:rsid w:val="008A4773"/>
    <w:rsid w:val="008A7274"/>
    <w:rsid w:val="008B0144"/>
    <w:rsid w:val="008B1594"/>
    <w:rsid w:val="008B1833"/>
    <w:rsid w:val="008B1E6C"/>
    <w:rsid w:val="008B1EE4"/>
    <w:rsid w:val="008B2345"/>
    <w:rsid w:val="008B238A"/>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C7F9D"/>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28B1"/>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F91"/>
    <w:rsid w:val="008F31E1"/>
    <w:rsid w:val="008F353B"/>
    <w:rsid w:val="008F44C4"/>
    <w:rsid w:val="008F47A4"/>
    <w:rsid w:val="008F4A62"/>
    <w:rsid w:val="008F503F"/>
    <w:rsid w:val="008F5846"/>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44E1"/>
    <w:rsid w:val="00934542"/>
    <w:rsid w:val="00935BD4"/>
    <w:rsid w:val="00935BFA"/>
    <w:rsid w:val="00935CB8"/>
    <w:rsid w:val="00935D85"/>
    <w:rsid w:val="009360A8"/>
    <w:rsid w:val="009400F7"/>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793"/>
    <w:rsid w:val="00966BA6"/>
    <w:rsid w:val="0096730F"/>
    <w:rsid w:val="00967E9B"/>
    <w:rsid w:val="00970014"/>
    <w:rsid w:val="00970AD3"/>
    <w:rsid w:val="00971C63"/>
    <w:rsid w:val="00971D53"/>
    <w:rsid w:val="00972071"/>
    <w:rsid w:val="00972DB0"/>
    <w:rsid w:val="009738ED"/>
    <w:rsid w:val="0097391D"/>
    <w:rsid w:val="00973C13"/>
    <w:rsid w:val="0097415A"/>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185E"/>
    <w:rsid w:val="009B2EA4"/>
    <w:rsid w:val="009B347B"/>
    <w:rsid w:val="009B38E3"/>
    <w:rsid w:val="009B3CF5"/>
    <w:rsid w:val="009B3F0C"/>
    <w:rsid w:val="009B458E"/>
    <w:rsid w:val="009B4BDC"/>
    <w:rsid w:val="009B60C4"/>
    <w:rsid w:val="009B67D6"/>
    <w:rsid w:val="009B69EB"/>
    <w:rsid w:val="009B750F"/>
    <w:rsid w:val="009B7E03"/>
    <w:rsid w:val="009C035F"/>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150"/>
    <w:rsid w:val="009E3725"/>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081"/>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4796"/>
    <w:rsid w:val="00A34902"/>
    <w:rsid w:val="00A34934"/>
    <w:rsid w:val="00A34DC0"/>
    <w:rsid w:val="00A35A5B"/>
    <w:rsid w:val="00A36DEC"/>
    <w:rsid w:val="00A37E92"/>
    <w:rsid w:val="00A37EE2"/>
    <w:rsid w:val="00A40A91"/>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0"/>
    <w:rsid w:val="00A51C4E"/>
    <w:rsid w:val="00A51C86"/>
    <w:rsid w:val="00A521C6"/>
    <w:rsid w:val="00A53241"/>
    <w:rsid w:val="00A53D87"/>
    <w:rsid w:val="00A54C3C"/>
    <w:rsid w:val="00A54DBA"/>
    <w:rsid w:val="00A551E4"/>
    <w:rsid w:val="00A55B4D"/>
    <w:rsid w:val="00A5624E"/>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9D5"/>
    <w:rsid w:val="00A84B1E"/>
    <w:rsid w:val="00A852CC"/>
    <w:rsid w:val="00A86B28"/>
    <w:rsid w:val="00A87606"/>
    <w:rsid w:val="00A906FB"/>
    <w:rsid w:val="00A9087A"/>
    <w:rsid w:val="00A908C6"/>
    <w:rsid w:val="00A90D8F"/>
    <w:rsid w:val="00A91109"/>
    <w:rsid w:val="00A913AF"/>
    <w:rsid w:val="00A92B28"/>
    <w:rsid w:val="00A92E83"/>
    <w:rsid w:val="00A93157"/>
    <w:rsid w:val="00A941FB"/>
    <w:rsid w:val="00A945DD"/>
    <w:rsid w:val="00A95266"/>
    <w:rsid w:val="00A95326"/>
    <w:rsid w:val="00A96867"/>
    <w:rsid w:val="00AA0016"/>
    <w:rsid w:val="00AA08E7"/>
    <w:rsid w:val="00AA1198"/>
    <w:rsid w:val="00AA18D5"/>
    <w:rsid w:val="00AA255B"/>
    <w:rsid w:val="00AA27D2"/>
    <w:rsid w:val="00AA2871"/>
    <w:rsid w:val="00AA2A09"/>
    <w:rsid w:val="00AA2E9D"/>
    <w:rsid w:val="00AA3512"/>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839"/>
    <w:rsid w:val="00AB6337"/>
    <w:rsid w:val="00AB6829"/>
    <w:rsid w:val="00AB6864"/>
    <w:rsid w:val="00AB6A80"/>
    <w:rsid w:val="00AB6C05"/>
    <w:rsid w:val="00AB72EF"/>
    <w:rsid w:val="00AB7308"/>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B08"/>
    <w:rsid w:val="00AF6718"/>
    <w:rsid w:val="00AF6DBD"/>
    <w:rsid w:val="00AF6EFF"/>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5E1E"/>
    <w:rsid w:val="00B0607A"/>
    <w:rsid w:val="00B07472"/>
    <w:rsid w:val="00B10DF7"/>
    <w:rsid w:val="00B119F6"/>
    <w:rsid w:val="00B13105"/>
    <w:rsid w:val="00B13318"/>
    <w:rsid w:val="00B1409C"/>
    <w:rsid w:val="00B14685"/>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5FE"/>
    <w:rsid w:val="00B246F2"/>
    <w:rsid w:val="00B25237"/>
    <w:rsid w:val="00B2541A"/>
    <w:rsid w:val="00B25661"/>
    <w:rsid w:val="00B25A08"/>
    <w:rsid w:val="00B25DAD"/>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017C"/>
    <w:rsid w:val="00B414FA"/>
    <w:rsid w:val="00B41D50"/>
    <w:rsid w:val="00B42406"/>
    <w:rsid w:val="00B42800"/>
    <w:rsid w:val="00B43688"/>
    <w:rsid w:val="00B43BDB"/>
    <w:rsid w:val="00B44416"/>
    <w:rsid w:val="00B450DD"/>
    <w:rsid w:val="00B4623F"/>
    <w:rsid w:val="00B4664A"/>
    <w:rsid w:val="00B46B78"/>
    <w:rsid w:val="00B46BF7"/>
    <w:rsid w:val="00B472C9"/>
    <w:rsid w:val="00B474E4"/>
    <w:rsid w:val="00B47B37"/>
    <w:rsid w:val="00B509BB"/>
    <w:rsid w:val="00B510E8"/>
    <w:rsid w:val="00B51380"/>
    <w:rsid w:val="00B51D93"/>
    <w:rsid w:val="00B52CF0"/>
    <w:rsid w:val="00B5320A"/>
    <w:rsid w:val="00B53367"/>
    <w:rsid w:val="00B534A5"/>
    <w:rsid w:val="00B538DB"/>
    <w:rsid w:val="00B549B9"/>
    <w:rsid w:val="00B5564C"/>
    <w:rsid w:val="00B55921"/>
    <w:rsid w:val="00B57B89"/>
    <w:rsid w:val="00B61CB9"/>
    <w:rsid w:val="00B61E0A"/>
    <w:rsid w:val="00B62825"/>
    <w:rsid w:val="00B63BA7"/>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87414"/>
    <w:rsid w:val="00B90693"/>
    <w:rsid w:val="00B90974"/>
    <w:rsid w:val="00B90CEE"/>
    <w:rsid w:val="00B91ADE"/>
    <w:rsid w:val="00B927E5"/>
    <w:rsid w:val="00B92D5B"/>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760C"/>
    <w:rsid w:val="00BC7692"/>
    <w:rsid w:val="00BC789E"/>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6C18"/>
    <w:rsid w:val="00BE7475"/>
    <w:rsid w:val="00BF17B9"/>
    <w:rsid w:val="00BF2FD9"/>
    <w:rsid w:val="00BF3673"/>
    <w:rsid w:val="00BF4CA1"/>
    <w:rsid w:val="00BF4E04"/>
    <w:rsid w:val="00BF4E57"/>
    <w:rsid w:val="00BF4F5F"/>
    <w:rsid w:val="00BF57D4"/>
    <w:rsid w:val="00BF5C9B"/>
    <w:rsid w:val="00BF6356"/>
    <w:rsid w:val="00BF6F9D"/>
    <w:rsid w:val="00C000EA"/>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CC8"/>
    <w:rsid w:val="00C70DDB"/>
    <w:rsid w:val="00C71702"/>
    <w:rsid w:val="00C72BA6"/>
    <w:rsid w:val="00C734B3"/>
    <w:rsid w:val="00C737A8"/>
    <w:rsid w:val="00C73E52"/>
    <w:rsid w:val="00C7443A"/>
    <w:rsid w:val="00C760A1"/>
    <w:rsid w:val="00C76B71"/>
    <w:rsid w:val="00C76FF2"/>
    <w:rsid w:val="00C77D71"/>
    <w:rsid w:val="00C809A1"/>
    <w:rsid w:val="00C8153B"/>
    <w:rsid w:val="00C822A5"/>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6E8"/>
    <w:rsid w:val="00CB1B87"/>
    <w:rsid w:val="00CB233E"/>
    <w:rsid w:val="00CB23C2"/>
    <w:rsid w:val="00CB25DB"/>
    <w:rsid w:val="00CB2D3C"/>
    <w:rsid w:val="00CB3FFB"/>
    <w:rsid w:val="00CB4F62"/>
    <w:rsid w:val="00CB5458"/>
    <w:rsid w:val="00CB6334"/>
    <w:rsid w:val="00CB6B02"/>
    <w:rsid w:val="00CB76C1"/>
    <w:rsid w:val="00CB7DA1"/>
    <w:rsid w:val="00CC026D"/>
    <w:rsid w:val="00CC045C"/>
    <w:rsid w:val="00CC0AF0"/>
    <w:rsid w:val="00CC1DA7"/>
    <w:rsid w:val="00CC292F"/>
    <w:rsid w:val="00CC2DA9"/>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C91"/>
    <w:rsid w:val="00CD7B5B"/>
    <w:rsid w:val="00CD7F1D"/>
    <w:rsid w:val="00CE0548"/>
    <w:rsid w:val="00CE097B"/>
    <w:rsid w:val="00CE12DF"/>
    <w:rsid w:val="00CE28F6"/>
    <w:rsid w:val="00CE3823"/>
    <w:rsid w:val="00CE3DF1"/>
    <w:rsid w:val="00CE454B"/>
    <w:rsid w:val="00CE50DE"/>
    <w:rsid w:val="00CE52D0"/>
    <w:rsid w:val="00CE69E0"/>
    <w:rsid w:val="00CE6E76"/>
    <w:rsid w:val="00CE6E9A"/>
    <w:rsid w:val="00CE6EAC"/>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1D9B"/>
    <w:rsid w:val="00D026F5"/>
    <w:rsid w:val="00D053ED"/>
    <w:rsid w:val="00D07674"/>
    <w:rsid w:val="00D07C34"/>
    <w:rsid w:val="00D1026E"/>
    <w:rsid w:val="00D107B2"/>
    <w:rsid w:val="00D1095A"/>
    <w:rsid w:val="00D11DAD"/>
    <w:rsid w:val="00D12218"/>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A06"/>
    <w:rsid w:val="00D411A6"/>
    <w:rsid w:val="00D414C1"/>
    <w:rsid w:val="00D41E77"/>
    <w:rsid w:val="00D42347"/>
    <w:rsid w:val="00D427F4"/>
    <w:rsid w:val="00D42B47"/>
    <w:rsid w:val="00D43931"/>
    <w:rsid w:val="00D44CF8"/>
    <w:rsid w:val="00D44FD0"/>
    <w:rsid w:val="00D451DB"/>
    <w:rsid w:val="00D4564F"/>
    <w:rsid w:val="00D464C7"/>
    <w:rsid w:val="00D46883"/>
    <w:rsid w:val="00D46C44"/>
    <w:rsid w:val="00D46C96"/>
    <w:rsid w:val="00D46D8A"/>
    <w:rsid w:val="00D47364"/>
    <w:rsid w:val="00D474C3"/>
    <w:rsid w:val="00D475C8"/>
    <w:rsid w:val="00D47981"/>
    <w:rsid w:val="00D50CD2"/>
    <w:rsid w:val="00D52397"/>
    <w:rsid w:val="00D52DCD"/>
    <w:rsid w:val="00D533AF"/>
    <w:rsid w:val="00D53D9E"/>
    <w:rsid w:val="00D540B2"/>
    <w:rsid w:val="00D54958"/>
    <w:rsid w:val="00D55F42"/>
    <w:rsid w:val="00D561FB"/>
    <w:rsid w:val="00D56D86"/>
    <w:rsid w:val="00D57125"/>
    <w:rsid w:val="00D606AA"/>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0B0"/>
    <w:rsid w:val="00D664D5"/>
    <w:rsid w:val="00D66E7F"/>
    <w:rsid w:val="00D67936"/>
    <w:rsid w:val="00D67A94"/>
    <w:rsid w:val="00D67E40"/>
    <w:rsid w:val="00D703F1"/>
    <w:rsid w:val="00D7097C"/>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38"/>
    <w:rsid w:val="00D87A73"/>
    <w:rsid w:val="00D90284"/>
    <w:rsid w:val="00D908BF"/>
    <w:rsid w:val="00D913C8"/>
    <w:rsid w:val="00D91AD5"/>
    <w:rsid w:val="00D92088"/>
    <w:rsid w:val="00D92784"/>
    <w:rsid w:val="00D933BB"/>
    <w:rsid w:val="00D93903"/>
    <w:rsid w:val="00D93E83"/>
    <w:rsid w:val="00D94438"/>
    <w:rsid w:val="00D946D9"/>
    <w:rsid w:val="00D94726"/>
    <w:rsid w:val="00D95184"/>
    <w:rsid w:val="00D95B56"/>
    <w:rsid w:val="00D968A8"/>
    <w:rsid w:val="00D9690E"/>
    <w:rsid w:val="00D96931"/>
    <w:rsid w:val="00D96A77"/>
    <w:rsid w:val="00D96DA7"/>
    <w:rsid w:val="00DA226D"/>
    <w:rsid w:val="00DA319E"/>
    <w:rsid w:val="00DA4371"/>
    <w:rsid w:val="00DA454E"/>
    <w:rsid w:val="00DA5024"/>
    <w:rsid w:val="00DA5905"/>
    <w:rsid w:val="00DA62F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2F2"/>
    <w:rsid w:val="00DD3B90"/>
    <w:rsid w:val="00DD4007"/>
    <w:rsid w:val="00DD4461"/>
    <w:rsid w:val="00DD46C8"/>
    <w:rsid w:val="00DD471E"/>
    <w:rsid w:val="00DD499C"/>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1406"/>
    <w:rsid w:val="00DF3303"/>
    <w:rsid w:val="00DF34C2"/>
    <w:rsid w:val="00DF3681"/>
    <w:rsid w:val="00DF3CA6"/>
    <w:rsid w:val="00DF3EA2"/>
    <w:rsid w:val="00DF4771"/>
    <w:rsid w:val="00DF4A2B"/>
    <w:rsid w:val="00DF4F33"/>
    <w:rsid w:val="00DF648A"/>
    <w:rsid w:val="00DF6B8C"/>
    <w:rsid w:val="00DF6CC6"/>
    <w:rsid w:val="00DF6F60"/>
    <w:rsid w:val="00DF75FE"/>
    <w:rsid w:val="00DF7965"/>
    <w:rsid w:val="00E001DD"/>
    <w:rsid w:val="00E00A5E"/>
    <w:rsid w:val="00E00ACD"/>
    <w:rsid w:val="00E00EBF"/>
    <w:rsid w:val="00E01A0A"/>
    <w:rsid w:val="00E02F1E"/>
    <w:rsid w:val="00E0525A"/>
    <w:rsid w:val="00E0593F"/>
    <w:rsid w:val="00E0618B"/>
    <w:rsid w:val="00E0713B"/>
    <w:rsid w:val="00E15547"/>
    <w:rsid w:val="00E15898"/>
    <w:rsid w:val="00E15DD1"/>
    <w:rsid w:val="00E16F81"/>
    <w:rsid w:val="00E177E7"/>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645"/>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178"/>
    <w:rsid w:val="00E45D66"/>
    <w:rsid w:val="00E4616C"/>
    <w:rsid w:val="00E47125"/>
    <w:rsid w:val="00E500B3"/>
    <w:rsid w:val="00E509D7"/>
    <w:rsid w:val="00E50E5D"/>
    <w:rsid w:val="00E51BFF"/>
    <w:rsid w:val="00E529E6"/>
    <w:rsid w:val="00E52A0D"/>
    <w:rsid w:val="00E52D65"/>
    <w:rsid w:val="00E52F53"/>
    <w:rsid w:val="00E53F93"/>
    <w:rsid w:val="00E54094"/>
    <w:rsid w:val="00E5477E"/>
    <w:rsid w:val="00E560C7"/>
    <w:rsid w:val="00E56B44"/>
    <w:rsid w:val="00E56C10"/>
    <w:rsid w:val="00E60EA0"/>
    <w:rsid w:val="00E61032"/>
    <w:rsid w:val="00E61214"/>
    <w:rsid w:val="00E613E2"/>
    <w:rsid w:val="00E61473"/>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14D"/>
    <w:rsid w:val="00EA0727"/>
    <w:rsid w:val="00EA083C"/>
    <w:rsid w:val="00EA0A28"/>
    <w:rsid w:val="00EA1034"/>
    <w:rsid w:val="00EA233B"/>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435"/>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4E4C"/>
    <w:rsid w:val="00EE5AD2"/>
    <w:rsid w:val="00EE5D97"/>
    <w:rsid w:val="00EE6371"/>
    <w:rsid w:val="00EE6812"/>
    <w:rsid w:val="00EE69FA"/>
    <w:rsid w:val="00EE70DD"/>
    <w:rsid w:val="00EF0658"/>
    <w:rsid w:val="00EF0F45"/>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207DD"/>
    <w:rsid w:val="00F21A99"/>
    <w:rsid w:val="00F21BAA"/>
    <w:rsid w:val="00F22F88"/>
    <w:rsid w:val="00F23D1D"/>
    <w:rsid w:val="00F23E94"/>
    <w:rsid w:val="00F24435"/>
    <w:rsid w:val="00F24C8B"/>
    <w:rsid w:val="00F2657B"/>
    <w:rsid w:val="00F27DE0"/>
    <w:rsid w:val="00F30267"/>
    <w:rsid w:val="00F31A73"/>
    <w:rsid w:val="00F32485"/>
    <w:rsid w:val="00F32D4B"/>
    <w:rsid w:val="00F33F71"/>
    <w:rsid w:val="00F34557"/>
    <w:rsid w:val="00F34DFB"/>
    <w:rsid w:val="00F35CD7"/>
    <w:rsid w:val="00F36E04"/>
    <w:rsid w:val="00F378D5"/>
    <w:rsid w:val="00F40B37"/>
    <w:rsid w:val="00F41BC0"/>
    <w:rsid w:val="00F425BB"/>
    <w:rsid w:val="00F43007"/>
    <w:rsid w:val="00F4366F"/>
    <w:rsid w:val="00F44582"/>
    <w:rsid w:val="00F44D05"/>
    <w:rsid w:val="00F44D54"/>
    <w:rsid w:val="00F472D1"/>
    <w:rsid w:val="00F4767D"/>
    <w:rsid w:val="00F508F0"/>
    <w:rsid w:val="00F50C85"/>
    <w:rsid w:val="00F51224"/>
    <w:rsid w:val="00F52B37"/>
    <w:rsid w:val="00F5360C"/>
    <w:rsid w:val="00F53EC3"/>
    <w:rsid w:val="00F54C73"/>
    <w:rsid w:val="00F551E1"/>
    <w:rsid w:val="00F555A8"/>
    <w:rsid w:val="00F56060"/>
    <w:rsid w:val="00F574F1"/>
    <w:rsid w:val="00F6023E"/>
    <w:rsid w:val="00F60BCF"/>
    <w:rsid w:val="00F6116A"/>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C90"/>
    <w:rsid w:val="00F76E65"/>
    <w:rsid w:val="00F770F9"/>
    <w:rsid w:val="00F77113"/>
    <w:rsid w:val="00F77AE1"/>
    <w:rsid w:val="00F810C8"/>
    <w:rsid w:val="00F81327"/>
    <w:rsid w:val="00F816EB"/>
    <w:rsid w:val="00F8173B"/>
    <w:rsid w:val="00F824F4"/>
    <w:rsid w:val="00F835BD"/>
    <w:rsid w:val="00F836EA"/>
    <w:rsid w:val="00F85509"/>
    <w:rsid w:val="00F85C9E"/>
    <w:rsid w:val="00F8659A"/>
    <w:rsid w:val="00F86734"/>
    <w:rsid w:val="00F867F1"/>
    <w:rsid w:val="00F879CD"/>
    <w:rsid w:val="00F87AE4"/>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97DF9"/>
    <w:rsid w:val="00FA0EDB"/>
    <w:rsid w:val="00FA1231"/>
    <w:rsid w:val="00FA1995"/>
    <w:rsid w:val="00FA1DBF"/>
    <w:rsid w:val="00FA4F1D"/>
    <w:rsid w:val="00FA4F61"/>
    <w:rsid w:val="00FA56D0"/>
    <w:rsid w:val="00FA5F4A"/>
    <w:rsid w:val="00FA60FA"/>
    <w:rsid w:val="00FA65B8"/>
    <w:rsid w:val="00FA6ACE"/>
    <w:rsid w:val="00FA7954"/>
    <w:rsid w:val="00FA7A71"/>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1B2"/>
    <w:rsid w:val="00FD4413"/>
    <w:rsid w:val="00FD45ED"/>
    <w:rsid w:val="00FD512E"/>
    <w:rsid w:val="00FD5393"/>
    <w:rsid w:val="00FD545D"/>
    <w:rsid w:val="00FD5BBA"/>
    <w:rsid w:val="00FD5C62"/>
    <w:rsid w:val="00FD5E0E"/>
    <w:rsid w:val="00FD6368"/>
    <w:rsid w:val="00FD6B8B"/>
    <w:rsid w:val="00FD7535"/>
    <w:rsid w:val="00FD7BBA"/>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851685">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7929</Words>
  <Characters>45199</Characters>
  <Application>Microsoft Office Word</Application>
  <DocSecurity>0</DocSecurity>
  <Lines>376</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53022</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Teja Logar</cp:lastModifiedBy>
  <cp:revision>2</cp:revision>
  <cp:lastPrinted>2025-05-29T07:18:00Z</cp:lastPrinted>
  <dcterms:created xsi:type="dcterms:W3CDTF">2026-02-02T08:27:00Z</dcterms:created>
  <dcterms:modified xsi:type="dcterms:W3CDTF">2026-02-02T08:27:00Z</dcterms:modified>
</cp:coreProperties>
</file>